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shd w:val="clear" w:color="auto" w:fill="D86DCB" w:themeFill="accent5" w:themeFillTint="99"/>
        <w:tblLook w:val="04A0" w:firstRow="1" w:lastRow="0" w:firstColumn="1" w:lastColumn="0" w:noHBand="0" w:noVBand="1"/>
      </w:tblPr>
      <w:tblGrid>
        <w:gridCol w:w="8838"/>
      </w:tblGrid>
      <w:tr w:rsidR="005310C7" w:rsidRPr="005310C7" w14:paraId="49D0E013" w14:textId="77777777" w:rsidTr="00A4046B">
        <w:trPr>
          <w:trHeight w:val="567"/>
        </w:trPr>
        <w:tc>
          <w:tcPr>
            <w:tcW w:w="9068" w:type="dxa"/>
            <w:shd w:val="clear" w:color="auto" w:fill="F2CEED" w:themeFill="accent5" w:themeFillTint="33"/>
            <w:vAlign w:val="center"/>
          </w:tcPr>
          <w:p w14:paraId="6DC8C23F" w14:textId="0CE3893B" w:rsidR="005310C7" w:rsidRPr="00A545E8" w:rsidRDefault="005310C7" w:rsidP="00A545E8">
            <w:pPr>
              <w:pStyle w:val="Glava"/>
              <w:tabs>
                <w:tab w:val="clear" w:pos="4536"/>
                <w:tab w:val="clear" w:pos="9072"/>
              </w:tabs>
              <w:jc w:val="center"/>
              <w:rPr>
                <w:rFonts w:cs="Arial"/>
                <w:b/>
                <w:sz w:val="40"/>
                <w:szCs w:val="40"/>
              </w:rPr>
            </w:pPr>
            <w:r w:rsidRPr="00A545E8">
              <w:rPr>
                <w:rFonts w:cs="Arial"/>
                <w:b/>
                <w:sz w:val="40"/>
                <w:szCs w:val="40"/>
              </w:rPr>
              <w:t>RAZPISNI OBRAZCI</w:t>
            </w:r>
          </w:p>
        </w:tc>
      </w:tr>
    </w:tbl>
    <w:p w14:paraId="7B3E068A" w14:textId="031B8148" w:rsidR="005310C7" w:rsidRDefault="005310C7" w:rsidP="0000010E">
      <w:pPr>
        <w:pStyle w:val="Glava"/>
        <w:tabs>
          <w:tab w:val="clear" w:pos="4536"/>
          <w:tab w:val="clear" w:pos="9072"/>
        </w:tabs>
        <w:jc w:val="right"/>
        <w:rPr>
          <w:rFonts w:cs="Arial"/>
          <w:b/>
          <w:sz w:val="24"/>
          <w:szCs w:val="24"/>
        </w:rPr>
      </w:pPr>
    </w:p>
    <w:p w14:paraId="10FD1474" w14:textId="6EE8FCFA" w:rsidR="005E7953" w:rsidRPr="000571AF" w:rsidRDefault="0000010E" w:rsidP="0000010E">
      <w:pPr>
        <w:pStyle w:val="Glava"/>
        <w:tabs>
          <w:tab w:val="clear" w:pos="4536"/>
          <w:tab w:val="clear" w:pos="9072"/>
        </w:tabs>
        <w:jc w:val="right"/>
        <w:rPr>
          <w:rFonts w:cs="Arial"/>
          <w:b/>
          <w:sz w:val="22"/>
          <w:szCs w:val="22"/>
        </w:rPr>
      </w:pPr>
      <w:r w:rsidRPr="000571AF">
        <w:rPr>
          <w:rFonts w:cs="Arial"/>
          <w:b/>
          <w:sz w:val="24"/>
          <w:szCs w:val="24"/>
        </w:rPr>
        <w:br w:type="page"/>
      </w:r>
      <w:r w:rsidR="005E7953" w:rsidRPr="000571AF">
        <w:rPr>
          <w:rFonts w:cs="Arial"/>
          <w:b/>
          <w:sz w:val="22"/>
          <w:szCs w:val="22"/>
        </w:rPr>
        <w:lastRenderedPageBreak/>
        <w:t>Razpisni obrazec št. 1</w:t>
      </w:r>
    </w:p>
    <w:p w14:paraId="5806538C" w14:textId="77777777" w:rsidR="005E7953" w:rsidRPr="000571AF" w:rsidRDefault="005E7953" w:rsidP="005E7953">
      <w:pPr>
        <w:pStyle w:val="Glava"/>
        <w:tabs>
          <w:tab w:val="clear" w:pos="4536"/>
          <w:tab w:val="clear" w:pos="9072"/>
        </w:tabs>
        <w:jc w:val="center"/>
        <w:rPr>
          <w:rFonts w:cs="Arial"/>
          <w:b/>
          <w:sz w:val="22"/>
          <w:szCs w:val="22"/>
        </w:rPr>
      </w:pPr>
    </w:p>
    <w:p w14:paraId="3966A325" w14:textId="77777777" w:rsidR="008A11CF" w:rsidRPr="008A11CF" w:rsidRDefault="008A11CF" w:rsidP="008A11CF">
      <w:pPr>
        <w:jc w:val="center"/>
        <w:rPr>
          <w:rFonts w:ascii="Arial" w:hAnsi="Arial" w:cs="Arial"/>
          <w:b/>
          <w:sz w:val="22"/>
          <w:szCs w:val="22"/>
        </w:rPr>
      </w:pPr>
      <w:r w:rsidRPr="008A11CF">
        <w:rPr>
          <w:rFonts w:ascii="Arial" w:hAnsi="Arial" w:cs="Arial"/>
          <w:b/>
          <w:sz w:val="22"/>
          <w:szCs w:val="22"/>
        </w:rPr>
        <w:t xml:space="preserve">PODATKI O GOSPODARSKEM SUBJEKTU </w:t>
      </w:r>
    </w:p>
    <w:p w14:paraId="31950EC9" w14:textId="77777777" w:rsidR="005E7953" w:rsidRPr="000571AF" w:rsidRDefault="005E7953" w:rsidP="005E7953">
      <w:pPr>
        <w:pStyle w:val="Glava"/>
        <w:tabs>
          <w:tab w:val="clear" w:pos="4536"/>
          <w:tab w:val="clear" w:pos="9072"/>
        </w:tabs>
        <w:jc w:val="both"/>
        <w:rPr>
          <w:rFonts w:cs="Arial"/>
          <w:sz w:val="22"/>
          <w:szCs w:val="22"/>
        </w:rPr>
      </w:pPr>
    </w:p>
    <w:p w14:paraId="456DE5CD" w14:textId="792CDB87" w:rsidR="000965D0" w:rsidRDefault="00ED6338" w:rsidP="00F13572">
      <w:pPr>
        <w:spacing w:line="0" w:lineRule="atLeast"/>
        <w:ind w:right="-79"/>
        <w:jc w:val="both"/>
        <w:rPr>
          <w:rFonts w:ascii="Arial" w:hAnsi="Arial" w:cs="Arial"/>
          <w:sz w:val="22"/>
          <w:szCs w:val="22"/>
        </w:rPr>
      </w:pPr>
      <w:r>
        <w:rPr>
          <w:rFonts w:ascii="Arial" w:hAnsi="Arial" w:cs="Arial"/>
          <w:sz w:val="22"/>
          <w:szCs w:val="22"/>
        </w:rPr>
        <w:t xml:space="preserve">Ime javnega naročila: </w:t>
      </w:r>
      <w:r w:rsidR="00CB201C" w:rsidRPr="00CB201C">
        <w:rPr>
          <w:rFonts w:ascii="Arial" w:hAnsi="Arial" w:cs="Arial"/>
          <w:b/>
          <w:bCs/>
          <w:sz w:val="22"/>
          <w:szCs w:val="22"/>
        </w:rPr>
        <w:t xml:space="preserve">Nakup </w:t>
      </w:r>
      <w:r w:rsidR="00A13B24">
        <w:rPr>
          <w:rFonts w:ascii="Arial" w:hAnsi="Arial" w:cs="Arial"/>
          <w:b/>
          <w:bCs/>
          <w:sz w:val="22"/>
          <w:szCs w:val="22"/>
        </w:rPr>
        <w:t>humanoidnega robota</w:t>
      </w:r>
    </w:p>
    <w:p w14:paraId="339E8CCD" w14:textId="77777777" w:rsidR="00F13572" w:rsidRPr="000571AF" w:rsidRDefault="00F13572" w:rsidP="00F13572">
      <w:pPr>
        <w:spacing w:line="0" w:lineRule="atLeast"/>
        <w:ind w:right="-79"/>
        <w:jc w:val="both"/>
        <w:rPr>
          <w:rFonts w:cs="Arial"/>
          <w:i/>
          <w:sz w:val="22"/>
          <w:szCs w:val="22"/>
        </w:rPr>
      </w:pPr>
    </w:p>
    <w:p w14:paraId="307FF6B1" w14:textId="77777777" w:rsidR="00CB7325" w:rsidRPr="000571AF" w:rsidRDefault="00CB7325" w:rsidP="00CB340D">
      <w:pPr>
        <w:pStyle w:val="Glava"/>
        <w:tabs>
          <w:tab w:val="clear" w:pos="4536"/>
          <w:tab w:val="clear" w:pos="9072"/>
        </w:tabs>
        <w:rPr>
          <w:rFonts w:cs="Arial"/>
          <w:b/>
          <w:bCs/>
          <w:iCs/>
          <w:sz w:val="22"/>
          <w:szCs w:val="22"/>
        </w:rPr>
      </w:pPr>
    </w:p>
    <w:tbl>
      <w:tblPr>
        <w:tblW w:w="885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783"/>
        <w:gridCol w:w="5076"/>
      </w:tblGrid>
      <w:tr w:rsidR="008A11CF" w:rsidRPr="000571AF" w14:paraId="02AB34FE" w14:textId="77777777" w:rsidTr="00A4046B">
        <w:trPr>
          <w:cantSplit/>
          <w:trHeight w:val="498"/>
        </w:trPr>
        <w:tc>
          <w:tcPr>
            <w:tcW w:w="3783" w:type="dxa"/>
            <w:shd w:val="clear" w:color="auto" w:fill="F2CEED" w:themeFill="accent5" w:themeFillTint="33"/>
            <w:vAlign w:val="center"/>
          </w:tcPr>
          <w:p w14:paraId="578CA358" w14:textId="5DD39DE8" w:rsidR="008A11CF" w:rsidRPr="00576C86" w:rsidRDefault="008A11CF" w:rsidP="00AF63EA">
            <w:pPr>
              <w:pStyle w:val="Glava"/>
              <w:tabs>
                <w:tab w:val="clear" w:pos="4536"/>
                <w:tab w:val="clear" w:pos="9072"/>
              </w:tabs>
              <w:rPr>
                <w:rFonts w:cs="Arial"/>
              </w:rPr>
            </w:pPr>
            <w:r w:rsidRPr="00576C86">
              <w:rPr>
                <w:rFonts w:cs="Arial"/>
              </w:rPr>
              <w:t xml:space="preserve">Naziv </w:t>
            </w:r>
            <w:r w:rsidR="00576C86" w:rsidRPr="00576C86">
              <w:rPr>
                <w:rFonts w:cs="Arial"/>
              </w:rPr>
              <w:t>ponudnika</w:t>
            </w:r>
          </w:p>
        </w:tc>
        <w:tc>
          <w:tcPr>
            <w:tcW w:w="5076" w:type="dxa"/>
          </w:tcPr>
          <w:p w14:paraId="49635470" w14:textId="77777777" w:rsidR="008A11CF" w:rsidRPr="00576C86" w:rsidRDefault="008A11CF" w:rsidP="00AF63EA">
            <w:pPr>
              <w:pStyle w:val="Glava"/>
              <w:tabs>
                <w:tab w:val="clear" w:pos="4536"/>
                <w:tab w:val="clear" w:pos="9072"/>
              </w:tabs>
              <w:jc w:val="both"/>
              <w:rPr>
                <w:rFonts w:cs="Arial"/>
              </w:rPr>
            </w:pPr>
          </w:p>
        </w:tc>
      </w:tr>
      <w:tr w:rsidR="008A11CF" w:rsidRPr="000571AF" w14:paraId="2B6C0273" w14:textId="77777777" w:rsidTr="00A4046B">
        <w:trPr>
          <w:cantSplit/>
          <w:trHeight w:val="498"/>
        </w:trPr>
        <w:tc>
          <w:tcPr>
            <w:tcW w:w="3783" w:type="dxa"/>
            <w:shd w:val="clear" w:color="auto" w:fill="F2CEED" w:themeFill="accent5" w:themeFillTint="33"/>
            <w:vAlign w:val="center"/>
          </w:tcPr>
          <w:p w14:paraId="7D1CA1C0" w14:textId="35FC88DC" w:rsidR="008A11CF" w:rsidRPr="00576C86" w:rsidRDefault="008A11CF" w:rsidP="00AF63EA">
            <w:pPr>
              <w:pStyle w:val="Glava"/>
              <w:tabs>
                <w:tab w:val="clear" w:pos="4536"/>
                <w:tab w:val="clear" w:pos="9072"/>
              </w:tabs>
              <w:rPr>
                <w:rFonts w:cs="Arial"/>
              </w:rPr>
            </w:pPr>
            <w:r w:rsidRPr="00576C86">
              <w:rPr>
                <w:rFonts w:cs="Arial"/>
              </w:rPr>
              <w:t xml:space="preserve">Naslov in sedež </w:t>
            </w:r>
            <w:r w:rsidR="00576C86" w:rsidRPr="00576C86">
              <w:rPr>
                <w:rFonts w:cs="Arial"/>
              </w:rPr>
              <w:t>ponudnika</w:t>
            </w:r>
          </w:p>
        </w:tc>
        <w:tc>
          <w:tcPr>
            <w:tcW w:w="5076" w:type="dxa"/>
          </w:tcPr>
          <w:p w14:paraId="4E764CC5" w14:textId="77777777" w:rsidR="008A11CF" w:rsidRPr="00576C86" w:rsidRDefault="008A11CF" w:rsidP="00AF63EA">
            <w:pPr>
              <w:pStyle w:val="Glava"/>
              <w:tabs>
                <w:tab w:val="clear" w:pos="4536"/>
                <w:tab w:val="clear" w:pos="9072"/>
              </w:tabs>
              <w:jc w:val="both"/>
              <w:rPr>
                <w:rFonts w:cs="Arial"/>
              </w:rPr>
            </w:pPr>
          </w:p>
        </w:tc>
      </w:tr>
      <w:tr w:rsidR="008A11CF" w:rsidRPr="000571AF" w14:paraId="4A5801D3" w14:textId="77777777" w:rsidTr="00A4046B">
        <w:trPr>
          <w:cantSplit/>
          <w:trHeight w:val="498"/>
        </w:trPr>
        <w:tc>
          <w:tcPr>
            <w:tcW w:w="3783" w:type="dxa"/>
            <w:shd w:val="clear" w:color="auto" w:fill="F2CEED" w:themeFill="accent5" w:themeFillTint="33"/>
            <w:vAlign w:val="center"/>
          </w:tcPr>
          <w:p w14:paraId="5449A3EB" w14:textId="0839C702" w:rsidR="008A11CF" w:rsidRPr="00576C86" w:rsidRDefault="008A11CF" w:rsidP="00AF63EA">
            <w:pPr>
              <w:pStyle w:val="Glava"/>
              <w:tabs>
                <w:tab w:val="clear" w:pos="4536"/>
                <w:tab w:val="clear" w:pos="9072"/>
              </w:tabs>
              <w:ind w:right="-354"/>
              <w:rPr>
                <w:rFonts w:cs="Arial"/>
              </w:rPr>
            </w:pPr>
            <w:r w:rsidRPr="00576C86">
              <w:rPr>
                <w:rFonts w:cs="Arial"/>
              </w:rPr>
              <w:t>Identifikacijska št.</w:t>
            </w:r>
            <w:r w:rsidR="0097554F">
              <w:rPr>
                <w:rFonts w:cs="Arial"/>
              </w:rPr>
              <w:t xml:space="preserve"> </w:t>
            </w:r>
            <w:r w:rsidRPr="00576C86">
              <w:rPr>
                <w:rFonts w:cs="Arial"/>
              </w:rPr>
              <w:t>za DDV</w:t>
            </w:r>
          </w:p>
        </w:tc>
        <w:tc>
          <w:tcPr>
            <w:tcW w:w="5076" w:type="dxa"/>
          </w:tcPr>
          <w:p w14:paraId="282263B6" w14:textId="77777777" w:rsidR="008A11CF" w:rsidRPr="00576C86" w:rsidRDefault="008A11CF" w:rsidP="00AF63EA">
            <w:pPr>
              <w:pStyle w:val="Glava"/>
              <w:tabs>
                <w:tab w:val="clear" w:pos="4536"/>
                <w:tab w:val="clear" w:pos="9072"/>
              </w:tabs>
              <w:jc w:val="both"/>
              <w:rPr>
                <w:rFonts w:cs="Arial"/>
              </w:rPr>
            </w:pPr>
          </w:p>
        </w:tc>
      </w:tr>
      <w:tr w:rsidR="008A11CF" w:rsidRPr="000571AF" w14:paraId="61B3BD34" w14:textId="77777777" w:rsidTr="00A4046B">
        <w:trPr>
          <w:cantSplit/>
          <w:trHeight w:val="498"/>
        </w:trPr>
        <w:tc>
          <w:tcPr>
            <w:tcW w:w="3783" w:type="dxa"/>
            <w:shd w:val="clear" w:color="auto" w:fill="F2CEED" w:themeFill="accent5" w:themeFillTint="33"/>
            <w:vAlign w:val="center"/>
          </w:tcPr>
          <w:p w14:paraId="2D4AEB26" w14:textId="2CD5918E" w:rsidR="008A11CF" w:rsidRPr="00576C86" w:rsidRDefault="008A11CF" w:rsidP="00AF63EA">
            <w:pPr>
              <w:pStyle w:val="Glava"/>
              <w:tabs>
                <w:tab w:val="clear" w:pos="4536"/>
                <w:tab w:val="clear" w:pos="9072"/>
              </w:tabs>
              <w:ind w:right="-354"/>
              <w:rPr>
                <w:rFonts w:cs="Arial"/>
              </w:rPr>
            </w:pPr>
            <w:r w:rsidRPr="00576C86">
              <w:rPr>
                <w:rFonts w:cs="Arial"/>
              </w:rPr>
              <w:t>Matična številka</w:t>
            </w:r>
          </w:p>
        </w:tc>
        <w:tc>
          <w:tcPr>
            <w:tcW w:w="5076" w:type="dxa"/>
          </w:tcPr>
          <w:p w14:paraId="2E2BCF12" w14:textId="77777777" w:rsidR="008A11CF" w:rsidRPr="00576C86" w:rsidRDefault="008A11CF" w:rsidP="00AF63EA">
            <w:pPr>
              <w:pStyle w:val="Glava"/>
              <w:tabs>
                <w:tab w:val="clear" w:pos="4536"/>
                <w:tab w:val="clear" w:pos="9072"/>
              </w:tabs>
              <w:jc w:val="both"/>
              <w:rPr>
                <w:rFonts w:cs="Arial"/>
              </w:rPr>
            </w:pPr>
          </w:p>
        </w:tc>
      </w:tr>
      <w:tr w:rsidR="008A11CF" w:rsidRPr="000571AF" w14:paraId="1581AA9E" w14:textId="77777777" w:rsidTr="00A4046B">
        <w:trPr>
          <w:cantSplit/>
          <w:trHeight w:val="498"/>
        </w:trPr>
        <w:tc>
          <w:tcPr>
            <w:tcW w:w="3783" w:type="dxa"/>
            <w:shd w:val="clear" w:color="auto" w:fill="F2CEED" w:themeFill="accent5" w:themeFillTint="33"/>
            <w:vAlign w:val="center"/>
          </w:tcPr>
          <w:p w14:paraId="476E61A9" w14:textId="130E4137" w:rsidR="008A11CF" w:rsidRPr="00576C86" w:rsidRDefault="008A11CF" w:rsidP="00AF63EA">
            <w:pPr>
              <w:pStyle w:val="Glava"/>
              <w:tabs>
                <w:tab w:val="clear" w:pos="4536"/>
                <w:tab w:val="clear" w:pos="9072"/>
              </w:tabs>
              <w:rPr>
                <w:rFonts w:cs="Arial"/>
              </w:rPr>
            </w:pPr>
            <w:r w:rsidRPr="00576C86">
              <w:rPr>
                <w:rFonts w:cs="Arial"/>
              </w:rPr>
              <w:t xml:space="preserve">Transakcijski račun </w:t>
            </w:r>
            <w:r w:rsidR="00576C86" w:rsidRPr="00576C86">
              <w:rPr>
                <w:rFonts w:cs="Arial"/>
              </w:rPr>
              <w:t xml:space="preserve">(št. računa, </w:t>
            </w:r>
            <w:r w:rsidRPr="00576C86">
              <w:rPr>
                <w:rFonts w:cs="Arial"/>
              </w:rPr>
              <w:t>banka</w:t>
            </w:r>
            <w:r w:rsidR="00576C86" w:rsidRPr="00576C86">
              <w:rPr>
                <w:rFonts w:cs="Arial"/>
              </w:rPr>
              <w:t>)</w:t>
            </w:r>
          </w:p>
        </w:tc>
        <w:tc>
          <w:tcPr>
            <w:tcW w:w="5076" w:type="dxa"/>
          </w:tcPr>
          <w:p w14:paraId="70A56E34" w14:textId="77777777" w:rsidR="008A11CF" w:rsidRPr="00576C86" w:rsidRDefault="008A11CF" w:rsidP="00AF63EA">
            <w:pPr>
              <w:pStyle w:val="Glava"/>
              <w:tabs>
                <w:tab w:val="clear" w:pos="4536"/>
                <w:tab w:val="clear" w:pos="9072"/>
              </w:tabs>
              <w:jc w:val="both"/>
              <w:rPr>
                <w:rFonts w:cs="Arial"/>
              </w:rPr>
            </w:pPr>
          </w:p>
        </w:tc>
      </w:tr>
      <w:tr w:rsidR="008A11CF" w:rsidRPr="000571AF" w14:paraId="78312E20" w14:textId="77777777" w:rsidTr="00A4046B">
        <w:trPr>
          <w:cantSplit/>
          <w:trHeight w:val="840"/>
        </w:trPr>
        <w:tc>
          <w:tcPr>
            <w:tcW w:w="3783" w:type="dxa"/>
            <w:shd w:val="clear" w:color="auto" w:fill="F2CEED" w:themeFill="accent5" w:themeFillTint="33"/>
            <w:vAlign w:val="center"/>
          </w:tcPr>
          <w:p w14:paraId="57AD8A99" w14:textId="77777777" w:rsidR="00544062" w:rsidRDefault="00544062" w:rsidP="00AF63EA">
            <w:pPr>
              <w:pStyle w:val="Glava"/>
              <w:tabs>
                <w:tab w:val="clear" w:pos="4536"/>
                <w:tab w:val="clear" w:pos="9072"/>
              </w:tabs>
              <w:rPr>
                <w:rFonts w:cs="Arial"/>
              </w:rPr>
            </w:pPr>
            <w:r>
              <w:rPr>
                <w:rFonts w:cs="Arial"/>
              </w:rPr>
              <w:t>Skrbnik pogodbe</w:t>
            </w:r>
          </w:p>
          <w:p w14:paraId="2A7B2E44" w14:textId="2197CD59" w:rsidR="008A11CF" w:rsidRPr="00544062" w:rsidRDefault="00544062" w:rsidP="00AF63EA">
            <w:pPr>
              <w:pStyle w:val="Glava"/>
              <w:tabs>
                <w:tab w:val="clear" w:pos="4536"/>
                <w:tab w:val="clear" w:pos="9072"/>
              </w:tabs>
              <w:rPr>
                <w:rFonts w:cs="Arial"/>
                <w:sz w:val="16"/>
                <w:szCs w:val="16"/>
              </w:rPr>
            </w:pPr>
            <w:r w:rsidRPr="00544062">
              <w:rPr>
                <w:rFonts w:cs="Arial"/>
                <w:sz w:val="16"/>
                <w:szCs w:val="16"/>
              </w:rPr>
              <w:t>(ime in priimek, e-mail, telefonska številka)</w:t>
            </w:r>
          </w:p>
        </w:tc>
        <w:tc>
          <w:tcPr>
            <w:tcW w:w="5076" w:type="dxa"/>
          </w:tcPr>
          <w:p w14:paraId="52AAA963" w14:textId="77777777" w:rsidR="008A11CF" w:rsidRPr="00576C86" w:rsidRDefault="008A11CF" w:rsidP="00AF63EA">
            <w:pPr>
              <w:pStyle w:val="Glava"/>
              <w:tabs>
                <w:tab w:val="clear" w:pos="4536"/>
                <w:tab w:val="clear" w:pos="9072"/>
              </w:tabs>
              <w:jc w:val="both"/>
              <w:rPr>
                <w:rFonts w:cs="Arial"/>
              </w:rPr>
            </w:pPr>
          </w:p>
        </w:tc>
      </w:tr>
      <w:tr w:rsidR="00544062" w:rsidRPr="000571AF" w14:paraId="47F3939E" w14:textId="77777777" w:rsidTr="00A4046B">
        <w:trPr>
          <w:cantSplit/>
          <w:trHeight w:val="838"/>
        </w:trPr>
        <w:tc>
          <w:tcPr>
            <w:tcW w:w="3783" w:type="dxa"/>
            <w:shd w:val="clear" w:color="auto" w:fill="F2CEED" w:themeFill="accent5" w:themeFillTint="33"/>
            <w:vAlign w:val="center"/>
          </w:tcPr>
          <w:p w14:paraId="766016BA" w14:textId="5E572054" w:rsidR="00544062" w:rsidRPr="00E57DF1" w:rsidRDefault="00544062" w:rsidP="000C1B48">
            <w:pPr>
              <w:pStyle w:val="Glava"/>
              <w:tabs>
                <w:tab w:val="clear" w:pos="4536"/>
                <w:tab w:val="clear" w:pos="9072"/>
              </w:tabs>
              <w:rPr>
                <w:rFonts w:cs="Arial"/>
              </w:rPr>
            </w:pPr>
            <w:r w:rsidRPr="00E57DF1">
              <w:rPr>
                <w:rFonts w:cs="Arial"/>
              </w:rPr>
              <w:t xml:space="preserve">Kontaktna oseba </w:t>
            </w:r>
          </w:p>
          <w:p w14:paraId="06BAC05C" w14:textId="5F54E111" w:rsidR="00544062" w:rsidRPr="00576C86" w:rsidRDefault="00544062" w:rsidP="000C1B48">
            <w:pPr>
              <w:pStyle w:val="Glava"/>
              <w:tabs>
                <w:tab w:val="clear" w:pos="4536"/>
                <w:tab w:val="clear" w:pos="9072"/>
              </w:tabs>
              <w:rPr>
                <w:rFonts w:cs="Arial"/>
              </w:rPr>
            </w:pPr>
            <w:r w:rsidRPr="00E57DF1">
              <w:rPr>
                <w:rFonts w:cs="Arial"/>
                <w:sz w:val="16"/>
                <w:szCs w:val="16"/>
              </w:rPr>
              <w:t>(ime in priimek, e-mail, telefonska številka)</w:t>
            </w:r>
          </w:p>
        </w:tc>
        <w:tc>
          <w:tcPr>
            <w:tcW w:w="5076" w:type="dxa"/>
          </w:tcPr>
          <w:p w14:paraId="45722B4A" w14:textId="77777777" w:rsidR="00544062" w:rsidRPr="00576C86" w:rsidRDefault="00544062" w:rsidP="000C1B48">
            <w:pPr>
              <w:pStyle w:val="Glava"/>
              <w:tabs>
                <w:tab w:val="clear" w:pos="4536"/>
                <w:tab w:val="clear" w:pos="9072"/>
              </w:tabs>
              <w:jc w:val="both"/>
              <w:rPr>
                <w:rFonts w:cs="Arial"/>
              </w:rPr>
            </w:pPr>
          </w:p>
        </w:tc>
      </w:tr>
      <w:tr w:rsidR="008A11CF" w:rsidRPr="000571AF" w14:paraId="37FDC5F4" w14:textId="77777777" w:rsidTr="00A4046B">
        <w:trPr>
          <w:cantSplit/>
          <w:trHeight w:val="591"/>
        </w:trPr>
        <w:tc>
          <w:tcPr>
            <w:tcW w:w="3783" w:type="dxa"/>
            <w:shd w:val="clear" w:color="auto" w:fill="F2CEED" w:themeFill="accent5" w:themeFillTint="33"/>
            <w:vAlign w:val="center"/>
          </w:tcPr>
          <w:p w14:paraId="5B14C450" w14:textId="77777777" w:rsidR="008A11CF" w:rsidRPr="00576C86" w:rsidRDefault="008A11CF" w:rsidP="00AF63EA">
            <w:pPr>
              <w:pStyle w:val="Glava"/>
              <w:tabs>
                <w:tab w:val="clear" w:pos="4536"/>
                <w:tab w:val="clear" w:pos="9072"/>
              </w:tabs>
              <w:rPr>
                <w:rFonts w:cs="Arial"/>
              </w:rPr>
            </w:pPr>
            <w:r w:rsidRPr="00576C86">
              <w:rPr>
                <w:rFonts w:cs="Arial"/>
              </w:rPr>
              <w:t>Pooblaščena oseba za podpis pogodbe</w:t>
            </w:r>
          </w:p>
        </w:tc>
        <w:tc>
          <w:tcPr>
            <w:tcW w:w="5076" w:type="dxa"/>
          </w:tcPr>
          <w:p w14:paraId="46BC11A5" w14:textId="77777777" w:rsidR="008A11CF" w:rsidRPr="00576C86" w:rsidRDefault="008A11CF" w:rsidP="00AF63EA">
            <w:pPr>
              <w:pStyle w:val="Glava"/>
              <w:tabs>
                <w:tab w:val="clear" w:pos="4536"/>
                <w:tab w:val="clear" w:pos="9072"/>
              </w:tabs>
              <w:jc w:val="both"/>
              <w:rPr>
                <w:rFonts w:cs="Arial"/>
              </w:rPr>
            </w:pPr>
          </w:p>
        </w:tc>
      </w:tr>
      <w:tr w:rsidR="00576C86" w:rsidRPr="000571AF" w14:paraId="5A26E400" w14:textId="77777777" w:rsidTr="00A4046B">
        <w:trPr>
          <w:cantSplit/>
          <w:trHeight w:val="591"/>
        </w:trPr>
        <w:tc>
          <w:tcPr>
            <w:tcW w:w="3783" w:type="dxa"/>
            <w:shd w:val="clear" w:color="auto" w:fill="F2CEED" w:themeFill="accent5" w:themeFillTint="33"/>
            <w:vAlign w:val="center"/>
          </w:tcPr>
          <w:p w14:paraId="4945CADD" w14:textId="5A413D60" w:rsidR="00576C86" w:rsidRDefault="00576C86" w:rsidP="00AF63EA">
            <w:pPr>
              <w:pStyle w:val="Glava"/>
              <w:tabs>
                <w:tab w:val="clear" w:pos="4536"/>
                <w:tab w:val="clear" w:pos="9072"/>
              </w:tabs>
              <w:rPr>
                <w:rFonts w:cs="Arial"/>
              </w:rPr>
            </w:pPr>
            <w:r>
              <w:rPr>
                <w:rFonts w:cs="Arial"/>
              </w:rPr>
              <w:t>Zakoniti zastopniki ponudnika</w:t>
            </w:r>
          </w:p>
          <w:p w14:paraId="61977F39" w14:textId="66172D62" w:rsidR="00576C86" w:rsidRPr="00576C86" w:rsidRDefault="00576C86" w:rsidP="00AF63EA">
            <w:pPr>
              <w:pStyle w:val="Glava"/>
              <w:tabs>
                <w:tab w:val="clear" w:pos="4536"/>
                <w:tab w:val="clear" w:pos="9072"/>
              </w:tabs>
              <w:rPr>
                <w:rFonts w:cs="Arial"/>
                <w:sz w:val="16"/>
                <w:szCs w:val="16"/>
              </w:rPr>
            </w:pPr>
            <w:r w:rsidRPr="00576C86">
              <w:rPr>
                <w:rFonts w:cs="Arial"/>
                <w:sz w:val="16"/>
                <w:szCs w:val="16"/>
              </w:rPr>
              <w:t>(ime in priimek, delovno mesto, EMŠO)</w:t>
            </w:r>
          </w:p>
        </w:tc>
        <w:tc>
          <w:tcPr>
            <w:tcW w:w="5076" w:type="dxa"/>
          </w:tcPr>
          <w:p w14:paraId="0BF892DD" w14:textId="77777777" w:rsidR="00576C86" w:rsidRPr="00576C86" w:rsidRDefault="00576C86" w:rsidP="00AF63EA">
            <w:pPr>
              <w:pStyle w:val="Glava"/>
              <w:tabs>
                <w:tab w:val="clear" w:pos="4536"/>
                <w:tab w:val="clear" w:pos="9072"/>
              </w:tabs>
              <w:jc w:val="both"/>
              <w:rPr>
                <w:rFonts w:cs="Arial"/>
              </w:rPr>
            </w:pPr>
          </w:p>
        </w:tc>
      </w:tr>
      <w:tr w:rsidR="00576C86" w:rsidRPr="000571AF" w14:paraId="3DB0D3B2" w14:textId="77777777" w:rsidTr="00A4046B">
        <w:trPr>
          <w:cantSplit/>
          <w:trHeight w:val="741"/>
        </w:trPr>
        <w:tc>
          <w:tcPr>
            <w:tcW w:w="3783" w:type="dxa"/>
            <w:shd w:val="clear" w:color="auto" w:fill="F2CEED" w:themeFill="accent5" w:themeFillTint="33"/>
            <w:vAlign w:val="center"/>
          </w:tcPr>
          <w:p w14:paraId="5795B422" w14:textId="6FEDB9C2" w:rsidR="00576C86" w:rsidRDefault="00576C86" w:rsidP="0034643A">
            <w:pPr>
              <w:pStyle w:val="Glava"/>
              <w:tabs>
                <w:tab w:val="clear" w:pos="4536"/>
                <w:tab w:val="clear" w:pos="9072"/>
              </w:tabs>
              <w:rPr>
                <w:rFonts w:cs="Arial"/>
              </w:rPr>
            </w:pPr>
            <w:r>
              <w:rPr>
                <w:rFonts w:cs="Arial"/>
              </w:rPr>
              <w:t>Pooblaščene osebe za zastopanje, odločanje in nadzor nad ponudnikom</w:t>
            </w:r>
          </w:p>
          <w:p w14:paraId="252C603C" w14:textId="77777777" w:rsidR="00576C86" w:rsidRPr="00576C86" w:rsidRDefault="00576C86" w:rsidP="0034643A">
            <w:pPr>
              <w:pStyle w:val="Glava"/>
              <w:tabs>
                <w:tab w:val="clear" w:pos="4536"/>
                <w:tab w:val="clear" w:pos="9072"/>
              </w:tabs>
              <w:rPr>
                <w:rFonts w:cs="Arial"/>
                <w:sz w:val="16"/>
                <w:szCs w:val="16"/>
              </w:rPr>
            </w:pPr>
            <w:r w:rsidRPr="00576C86">
              <w:rPr>
                <w:rFonts w:cs="Arial"/>
                <w:sz w:val="16"/>
                <w:szCs w:val="16"/>
              </w:rPr>
              <w:t>(ime in priimek, delovno mesto, EMŠO)</w:t>
            </w:r>
          </w:p>
        </w:tc>
        <w:tc>
          <w:tcPr>
            <w:tcW w:w="5076" w:type="dxa"/>
          </w:tcPr>
          <w:p w14:paraId="32749625" w14:textId="77777777" w:rsidR="00576C86" w:rsidRPr="00576C86" w:rsidRDefault="00576C86" w:rsidP="0034643A">
            <w:pPr>
              <w:pStyle w:val="Glava"/>
              <w:tabs>
                <w:tab w:val="clear" w:pos="4536"/>
                <w:tab w:val="clear" w:pos="9072"/>
              </w:tabs>
              <w:jc w:val="both"/>
              <w:rPr>
                <w:rFonts w:cs="Arial"/>
              </w:rPr>
            </w:pPr>
          </w:p>
        </w:tc>
      </w:tr>
      <w:tr w:rsidR="00576C86" w:rsidRPr="000571AF" w14:paraId="756B5F25" w14:textId="77777777" w:rsidTr="00A4046B">
        <w:trPr>
          <w:cantSplit/>
          <w:trHeight w:val="793"/>
        </w:trPr>
        <w:tc>
          <w:tcPr>
            <w:tcW w:w="3783" w:type="dxa"/>
            <w:shd w:val="clear" w:color="auto" w:fill="F2CEED" w:themeFill="accent5" w:themeFillTint="33"/>
            <w:vAlign w:val="center"/>
          </w:tcPr>
          <w:p w14:paraId="5882CB47" w14:textId="056FE210" w:rsidR="00576C86" w:rsidRDefault="00576C86" w:rsidP="0034643A">
            <w:pPr>
              <w:pStyle w:val="Glava"/>
              <w:tabs>
                <w:tab w:val="clear" w:pos="4536"/>
                <w:tab w:val="clear" w:pos="9072"/>
              </w:tabs>
              <w:rPr>
                <w:rFonts w:cs="Arial"/>
              </w:rPr>
            </w:pPr>
            <w:r>
              <w:rPr>
                <w:rFonts w:cs="Arial"/>
              </w:rPr>
              <w:t>Člani upravnega, vodstvenega in nadzornega organa ponudnika</w:t>
            </w:r>
          </w:p>
          <w:p w14:paraId="2CBD4001" w14:textId="77777777" w:rsidR="00576C86" w:rsidRPr="00576C86" w:rsidRDefault="00576C86" w:rsidP="0034643A">
            <w:pPr>
              <w:pStyle w:val="Glava"/>
              <w:tabs>
                <w:tab w:val="clear" w:pos="4536"/>
                <w:tab w:val="clear" w:pos="9072"/>
              </w:tabs>
              <w:rPr>
                <w:rFonts w:cs="Arial"/>
                <w:sz w:val="16"/>
                <w:szCs w:val="16"/>
              </w:rPr>
            </w:pPr>
            <w:r w:rsidRPr="00576C86">
              <w:rPr>
                <w:rFonts w:cs="Arial"/>
                <w:sz w:val="16"/>
                <w:szCs w:val="16"/>
              </w:rPr>
              <w:t>(ime in priimek, delovno mesto, EMŠO)</w:t>
            </w:r>
          </w:p>
        </w:tc>
        <w:tc>
          <w:tcPr>
            <w:tcW w:w="5076" w:type="dxa"/>
          </w:tcPr>
          <w:p w14:paraId="734D3EB3" w14:textId="77777777" w:rsidR="00576C86" w:rsidRPr="00576C86" w:rsidRDefault="00576C86" w:rsidP="0034643A">
            <w:pPr>
              <w:pStyle w:val="Glava"/>
              <w:tabs>
                <w:tab w:val="clear" w:pos="4536"/>
                <w:tab w:val="clear" w:pos="9072"/>
              </w:tabs>
              <w:jc w:val="both"/>
              <w:rPr>
                <w:rFonts w:cs="Arial"/>
              </w:rPr>
            </w:pPr>
          </w:p>
        </w:tc>
      </w:tr>
      <w:tr w:rsidR="00620533" w:rsidRPr="000571AF" w14:paraId="685AFB4D" w14:textId="77777777" w:rsidTr="00A4046B">
        <w:trPr>
          <w:cantSplit/>
          <w:trHeight w:val="543"/>
        </w:trPr>
        <w:tc>
          <w:tcPr>
            <w:tcW w:w="3783" w:type="dxa"/>
            <w:shd w:val="clear" w:color="auto" w:fill="F2CEED" w:themeFill="accent5" w:themeFillTint="33"/>
            <w:vAlign w:val="center"/>
          </w:tcPr>
          <w:p w14:paraId="0AAF2B0D" w14:textId="77777777" w:rsidR="00620533" w:rsidRPr="00576C86" w:rsidRDefault="00620533" w:rsidP="0034643A">
            <w:pPr>
              <w:pStyle w:val="Glava"/>
              <w:tabs>
                <w:tab w:val="clear" w:pos="4536"/>
                <w:tab w:val="clear" w:pos="9072"/>
              </w:tabs>
              <w:rPr>
                <w:rFonts w:cs="Arial"/>
              </w:rPr>
            </w:pPr>
            <w:r w:rsidRPr="00576C86">
              <w:rPr>
                <w:rFonts w:cs="Arial"/>
              </w:rPr>
              <w:t>Gospodarski subjekt je MSP po Priporočilu Komisije 2003/361/ES</w:t>
            </w:r>
          </w:p>
        </w:tc>
        <w:tc>
          <w:tcPr>
            <w:tcW w:w="5076" w:type="dxa"/>
          </w:tcPr>
          <w:p w14:paraId="7D134C17" w14:textId="77777777" w:rsidR="00620533" w:rsidRPr="00576C86" w:rsidRDefault="00620533" w:rsidP="0034643A">
            <w:pPr>
              <w:pStyle w:val="Glava"/>
              <w:tabs>
                <w:tab w:val="clear" w:pos="4536"/>
                <w:tab w:val="clear" w:pos="9072"/>
              </w:tabs>
              <w:jc w:val="both"/>
              <w:rPr>
                <w:rFonts w:cs="Arial"/>
              </w:rPr>
            </w:pPr>
          </w:p>
        </w:tc>
      </w:tr>
      <w:tr w:rsidR="00576C86" w:rsidRPr="000571AF" w14:paraId="3F63F201" w14:textId="77777777" w:rsidTr="00A4046B">
        <w:trPr>
          <w:cantSplit/>
          <w:trHeight w:val="591"/>
        </w:trPr>
        <w:tc>
          <w:tcPr>
            <w:tcW w:w="3783" w:type="dxa"/>
            <w:shd w:val="clear" w:color="auto" w:fill="F2CEED" w:themeFill="accent5" w:themeFillTint="33"/>
            <w:vAlign w:val="center"/>
          </w:tcPr>
          <w:p w14:paraId="33A2239E" w14:textId="4C3F93C1" w:rsidR="00576C86" w:rsidRDefault="00576C86" w:rsidP="00AF63EA">
            <w:pPr>
              <w:pStyle w:val="Glava"/>
              <w:tabs>
                <w:tab w:val="clear" w:pos="4536"/>
                <w:tab w:val="clear" w:pos="9072"/>
              </w:tabs>
              <w:rPr>
                <w:rFonts w:cs="Arial"/>
              </w:rPr>
            </w:pPr>
            <w:r>
              <w:rPr>
                <w:rFonts w:cs="Arial"/>
              </w:rPr>
              <w:t>Nastopanje s podizvajalci (DA/NE)</w:t>
            </w:r>
          </w:p>
        </w:tc>
        <w:tc>
          <w:tcPr>
            <w:tcW w:w="5076" w:type="dxa"/>
          </w:tcPr>
          <w:p w14:paraId="6E3D43EE" w14:textId="77777777" w:rsidR="00576C86" w:rsidRPr="00576C86" w:rsidRDefault="00576C86" w:rsidP="00AF63EA">
            <w:pPr>
              <w:pStyle w:val="Glava"/>
              <w:tabs>
                <w:tab w:val="clear" w:pos="4536"/>
                <w:tab w:val="clear" w:pos="9072"/>
              </w:tabs>
              <w:jc w:val="both"/>
              <w:rPr>
                <w:rFonts w:cs="Arial"/>
              </w:rPr>
            </w:pPr>
          </w:p>
        </w:tc>
      </w:tr>
      <w:tr w:rsidR="00576C86" w:rsidRPr="000571AF" w14:paraId="204D1E71" w14:textId="77777777" w:rsidTr="00A4046B">
        <w:trPr>
          <w:cantSplit/>
          <w:trHeight w:val="591"/>
        </w:trPr>
        <w:tc>
          <w:tcPr>
            <w:tcW w:w="3783" w:type="dxa"/>
            <w:shd w:val="clear" w:color="auto" w:fill="F2CEED" w:themeFill="accent5" w:themeFillTint="33"/>
            <w:vAlign w:val="center"/>
          </w:tcPr>
          <w:p w14:paraId="4A778A5E" w14:textId="21FFD532" w:rsidR="00576C86" w:rsidRDefault="00576C86" w:rsidP="00AF63EA">
            <w:pPr>
              <w:pStyle w:val="Glava"/>
              <w:tabs>
                <w:tab w:val="clear" w:pos="4536"/>
                <w:tab w:val="clear" w:pos="9072"/>
              </w:tabs>
              <w:rPr>
                <w:rFonts w:cs="Arial"/>
              </w:rPr>
            </w:pPr>
            <w:r>
              <w:rPr>
                <w:rFonts w:cs="Arial"/>
              </w:rPr>
              <w:t xml:space="preserve">Nastopanje več </w:t>
            </w:r>
            <w:proofErr w:type="spellStart"/>
            <w:r>
              <w:rPr>
                <w:rFonts w:cs="Arial"/>
              </w:rPr>
              <w:t>pog</w:t>
            </w:r>
            <w:proofErr w:type="spellEnd"/>
            <w:r>
              <w:rPr>
                <w:rFonts w:cs="Arial"/>
              </w:rPr>
              <w:t>.</w:t>
            </w:r>
            <w:r w:rsidR="00F13572">
              <w:rPr>
                <w:rFonts w:cs="Arial"/>
              </w:rPr>
              <w:t xml:space="preserve"> </w:t>
            </w:r>
            <w:r>
              <w:rPr>
                <w:rFonts w:cs="Arial"/>
              </w:rPr>
              <w:t>partnerjev – skupna ponudba (DA/NE)</w:t>
            </w:r>
          </w:p>
        </w:tc>
        <w:tc>
          <w:tcPr>
            <w:tcW w:w="5076" w:type="dxa"/>
          </w:tcPr>
          <w:p w14:paraId="67040553" w14:textId="77777777" w:rsidR="00576C86" w:rsidRPr="00576C86" w:rsidRDefault="00576C86" w:rsidP="00AF63EA">
            <w:pPr>
              <w:pStyle w:val="Glava"/>
              <w:tabs>
                <w:tab w:val="clear" w:pos="4536"/>
                <w:tab w:val="clear" w:pos="9072"/>
              </w:tabs>
              <w:jc w:val="both"/>
              <w:rPr>
                <w:rFonts w:cs="Arial"/>
              </w:rPr>
            </w:pPr>
          </w:p>
        </w:tc>
      </w:tr>
      <w:tr w:rsidR="00576C86" w:rsidRPr="000571AF" w14:paraId="01044188" w14:textId="77777777" w:rsidTr="00A4046B">
        <w:trPr>
          <w:cantSplit/>
          <w:trHeight w:val="591"/>
        </w:trPr>
        <w:tc>
          <w:tcPr>
            <w:tcW w:w="3783" w:type="dxa"/>
            <w:shd w:val="clear" w:color="auto" w:fill="F2CEED" w:themeFill="accent5" w:themeFillTint="33"/>
            <w:vAlign w:val="center"/>
          </w:tcPr>
          <w:p w14:paraId="5252FD85" w14:textId="20645BC8" w:rsidR="00576C86" w:rsidRDefault="00576C86" w:rsidP="00AF63EA">
            <w:pPr>
              <w:pStyle w:val="Glava"/>
              <w:tabs>
                <w:tab w:val="clear" w:pos="4536"/>
                <w:tab w:val="clear" w:pos="9072"/>
              </w:tabs>
              <w:rPr>
                <w:rFonts w:cs="Arial"/>
              </w:rPr>
            </w:pPr>
            <w:r>
              <w:rPr>
                <w:rFonts w:cs="Arial"/>
              </w:rPr>
              <w:t>Uporaba zmogljivosti drugih subjektov (DA/NE)</w:t>
            </w:r>
          </w:p>
        </w:tc>
        <w:tc>
          <w:tcPr>
            <w:tcW w:w="5076" w:type="dxa"/>
          </w:tcPr>
          <w:p w14:paraId="54D4C130" w14:textId="77777777" w:rsidR="00576C86" w:rsidRPr="00576C86" w:rsidRDefault="00576C86" w:rsidP="00AF63EA">
            <w:pPr>
              <w:pStyle w:val="Glava"/>
              <w:tabs>
                <w:tab w:val="clear" w:pos="4536"/>
                <w:tab w:val="clear" w:pos="9072"/>
              </w:tabs>
              <w:jc w:val="both"/>
              <w:rPr>
                <w:rFonts w:cs="Arial"/>
              </w:rPr>
            </w:pPr>
          </w:p>
        </w:tc>
      </w:tr>
    </w:tbl>
    <w:p w14:paraId="75693670" w14:textId="77777777" w:rsidR="008A11CF" w:rsidRPr="000571AF" w:rsidRDefault="008A11CF" w:rsidP="008A11CF">
      <w:pPr>
        <w:pStyle w:val="Glava"/>
        <w:tabs>
          <w:tab w:val="clear" w:pos="4536"/>
          <w:tab w:val="clear" w:pos="9072"/>
        </w:tabs>
        <w:jc w:val="center"/>
        <w:rPr>
          <w:rFonts w:cs="Arial"/>
          <w:b/>
          <w:bCs/>
          <w:sz w:val="22"/>
          <w:szCs w:val="22"/>
        </w:rPr>
      </w:pPr>
    </w:p>
    <w:tbl>
      <w:tblPr>
        <w:tblW w:w="0" w:type="auto"/>
        <w:tblLook w:val="04A0" w:firstRow="1" w:lastRow="0" w:firstColumn="1" w:lastColumn="0" w:noHBand="0" w:noVBand="1"/>
      </w:tblPr>
      <w:tblGrid>
        <w:gridCol w:w="2977"/>
        <w:gridCol w:w="2971"/>
        <w:gridCol w:w="2980"/>
      </w:tblGrid>
      <w:tr w:rsidR="008A11CF" w:rsidRPr="001B14FE" w14:paraId="7C221C25" w14:textId="77777777" w:rsidTr="00AF63EA">
        <w:trPr>
          <w:trHeight w:val="454"/>
        </w:trPr>
        <w:tc>
          <w:tcPr>
            <w:tcW w:w="3022" w:type="dxa"/>
            <w:vAlign w:val="center"/>
          </w:tcPr>
          <w:p w14:paraId="605A56B4"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04BD2683"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677B3160"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42F5D2E0" w14:textId="77777777" w:rsidTr="00AF63EA">
        <w:trPr>
          <w:trHeight w:val="567"/>
        </w:trPr>
        <w:tc>
          <w:tcPr>
            <w:tcW w:w="3022" w:type="dxa"/>
            <w:tcBorders>
              <w:bottom w:val="single" w:sz="4" w:space="0" w:color="auto"/>
            </w:tcBorders>
            <w:vAlign w:val="center"/>
          </w:tcPr>
          <w:p w14:paraId="439EA357"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37ED09A9"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1B98760F" w14:textId="77777777" w:rsidR="008A11CF" w:rsidRPr="001B14FE" w:rsidRDefault="008A11CF" w:rsidP="00AF63EA">
            <w:pPr>
              <w:pStyle w:val="Glava"/>
              <w:tabs>
                <w:tab w:val="clear" w:pos="4536"/>
                <w:tab w:val="clear" w:pos="9072"/>
              </w:tabs>
              <w:jc w:val="center"/>
              <w:rPr>
                <w:rFonts w:cs="Arial"/>
                <w:b/>
                <w:bCs/>
                <w:sz w:val="22"/>
                <w:szCs w:val="22"/>
              </w:rPr>
            </w:pPr>
          </w:p>
        </w:tc>
      </w:tr>
    </w:tbl>
    <w:p w14:paraId="71B98945" w14:textId="77777777" w:rsidR="0000010E" w:rsidRPr="000571AF" w:rsidRDefault="0000010E" w:rsidP="00691D8F">
      <w:pPr>
        <w:pStyle w:val="Glava"/>
        <w:tabs>
          <w:tab w:val="clear" w:pos="4536"/>
          <w:tab w:val="clear" w:pos="9072"/>
          <w:tab w:val="left" w:pos="4395"/>
        </w:tabs>
        <w:jc w:val="both"/>
        <w:rPr>
          <w:rFonts w:cs="Arial"/>
          <w:sz w:val="22"/>
          <w:szCs w:val="22"/>
        </w:rPr>
      </w:pPr>
    </w:p>
    <w:p w14:paraId="75D40B68" w14:textId="0CD50F5E" w:rsidR="005E7953" w:rsidRPr="000571AF" w:rsidRDefault="0000010E" w:rsidP="0067777C">
      <w:pPr>
        <w:pStyle w:val="Glava"/>
        <w:tabs>
          <w:tab w:val="clear" w:pos="4536"/>
          <w:tab w:val="clear" w:pos="9072"/>
        </w:tabs>
        <w:jc w:val="right"/>
        <w:rPr>
          <w:rFonts w:cs="Arial"/>
          <w:b/>
          <w:sz w:val="22"/>
          <w:szCs w:val="22"/>
        </w:rPr>
      </w:pPr>
      <w:r w:rsidRPr="000571AF">
        <w:rPr>
          <w:rFonts w:cs="Arial"/>
          <w:b/>
          <w:sz w:val="22"/>
          <w:szCs w:val="22"/>
        </w:rPr>
        <w:br w:type="page"/>
      </w:r>
      <w:r w:rsidR="005E7953" w:rsidRPr="000571AF">
        <w:rPr>
          <w:rFonts w:cs="Arial"/>
          <w:b/>
          <w:sz w:val="22"/>
          <w:szCs w:val="22"/>
        </w:rPr>
        <w:lastRenderedPageBreak/>
        <w:t xml:space="preserve">Razpisni obrazec št. </w:t>
      </w:r>
      <w:r w:rsidR="0017530E">
        <w:rPr>
          <w:rFonts w:cs="Arial"/>
          <w:b/>
          <w:sz w:val="22"/>
          <w:szCs w:val="22"/>
        </w:rPr>
        <w:t>2</w:t>
      </w:r>
    </w:p>
    <w:p w14:paraId="76DB5E77" w14:textId="77777777" w:rsidR="005E7953" w:rsidRPr="000571AF" w:rsidRDefault="005E7953" w:rsidP="005E7953">
      <w:pPr>
        <w:pStyle w:val="Glava"/>
        <w:tabs>
          <w:tab w:val="clear" w:pos="4536"/>
          <w:tab w:val="clear" w:pos="9072"/>
        </w:tabs>
        <w:rPr>
          <w:rFonts w:cs="Arial"/>
          <w:b/>
          <w:sz w:val="22"/>
          <w:szCs w:val="22"/>
        </w:rPr>
      </w:pPr>
    </w:p>
    <w:p w14:paraId="7CEAE64D" w14:textId="03A0965D" w:rsidR="008A11CF" w:rsidRDefault="008A11CF" w:rsidP="008A11CF">
      <w:pPr>
        <w:pStyle w:val="Glava"/>
        <w:tabs>
          <w:tab w:val="clear" w:pos="4536"/>
          <w:tab w:val="clear" w:pos="9072"/>
        </w:tabs>
        <w:jc w:val="center"/>
        <w:rPr>
          <w:rFonts w:cs="Arial"/>
          <w:b/>
          <w:sz w:val="22"/>
          <w:szCs w:val="22"/>
        </w:rPr>
      </w:pPr>
      <w:r w:rsidRPr="000571AF">
        <w:rPr>
          <w:rFonts w:cs="Arial"/>
          <w:b/>
          <w:sz w:val="22"/>
          <w:szCs w:val="22"/>
        </w:rPr>
        <w:t xml:space="preserve">PODATKI O </w:t>
      </w:r>
      <w:r>
        <w:rPr>
          <w:rFonts w:cs="Arial"/>
          <w:b/>
          <w:sz w:val="22"/>
          <w:szCs w:val="22"/>
        </w:rPr>
        <w:t>GOSPODARSKIH SUBJEKTIH</w:t>
      </w:r>
      <w:r w:rsidRPr="000571AF">
        <w:rPr>
          <w:rFonts w:cs="Arial"/>
          <w:b/>
          <w:sz w:val="22"/>
          <w:szCs w:val="22"/>
        </w:rPr>
        <w:t xml:space="preserve"> V SKUPNEM NASTOPU</w:t>
      </w:r>
      <w:r w:rsidR="0065662C">
        <w:rPr>
          <w:rFonts w:cs="Arial"/>
          <w:b/>
          <w:sz w:val="22"/>
          <w:szCs w:val="22"/>
        </w:rPr>
        <w:t>, PODIZVAJALCIH IN DRUGIH SUBJEKTIH</w:t>
      </w:r>
    </w:p>
    <w:p w14:paraId="5A920E6F" w14:textId="77777777" w:rsidR="008A11CF" w:rsidRPr="000571AF" w:rsidRDefault="008A11CF" w:rsidP="008A11CF">
      <w:pPr>
        <w:pStyle w:val="Glava"/>
        <w:tabs>
          <w:tab w:val="clear" w:pos="4536"/>
          <w:tab w:val="clear" w:pos="9072"/>
        </w:tabs>
        <w:jc w:val="center"/>
        <w:rPr>
          <w:rFonts w:cs="Arial"/>
          <w:sz w:val="22"/>
          <w:szCs w:val="22"/>
        </w:rPr>
      </w:pPr>
    </w:p>
    <w:p w14:paraId="3040A472" w14:textId="118D8A50" w:rsidR="008A11CF" w:rsidRPr="000571AF" w:rsidRDefault="008A11CF" w:rsidP="008A11CF">
      <w:pPr>
        <w:autoSpaceDE w:val="0"/>
        <w:autoSpaceDN w:val="0"/>
        <w:adjustRightInd w:val="0"/>
        <w:jc w:val="both"/>
        <w:rPr>
          <w:rFonts w:ascii="Arial" w:hAnsi="Arial" w:cs="Arial"/>
          <w:b/>
          <w:bCs/>
          <w:sz w:val="22"/>
          <w:szCs w:val="22"/>
        </w:rPr>
      </w:pPr>
      <w:r w:rsidRPr="000571AF">
        <w:rPr>
          <w:rFonts w:ascii="Arial" w:hAnsi="Arial" w:cs="Arial"/>
          <w:i/>
          <w:sz w:val="22"/>
          <w:szCs w:val="22"/>
        </w:rPr>
        <w:t xml:space="preserve">(Navodilo: </w:t>
      </w:r>
      <w:r w:rsidR="0065662C" w:rsidRPr="0065662C">
        <w:rPr>
          <w:rFonts w:ascii="Arial" w:hAnsi="Arial" w:cs="Arial"/>
          <w:i/>
          <w:sz w:val="22"/>
          <w:szCs w:val="22"/>
        </w:rPr>
        <w:t>Obrazec se izpolni za vsakega prijavljenega podizvajalca, pogodbenega partnerja oz. drug subjekt posebej</w:t>
      </w:r>
      <w:r w:rsidRPr="000571AF">
        <w:rPr>
          <w:rFonts w:ascii="Arial" w:hAnsi="Arial" w:cs="Arial"/>
          <w:i/>
          <w:sz w:val="22"/>
          <w:szCs w:val="22"/>
        </w:rPr>
        <w:t xml:space="preserve">). </w:t>
      </w:r>
    </w:p>
    <w:p w14:paraId="3AF18760" w14:textId="77777777" w:rsidR="008A11CF" w:rsidRPr="000571AF" w:rsidRDefault="008A11CF" w:rsidP="008A11CF">
      <w:pPr>
        <w:pStyle w:val="Glava"/>
        <w:tabs>
          <w:tab w:val="clear" w:pos="4536"/>
          <w:tab w:val="clear" w:pos="9072"/>
        </w:tabs>
        <w:jc w:val="both"/>
        <w:rPr>
          <w:rFonts w:cs="Arial"/>
          <w:b/>
          <w:i/>
          <w:sz w:val="22"/>
          <w:szCs w:val="22"/>
        </w:rPr>
      </w:pPr>
    </w:p>
    <w:p w14:paraId="5EE33F2C" w14:textId="5F68291B" w:rsidR="008A11CF" w:rsidRPr="000571AF" w:rsidRDefault="008A11CF" w:rsidP="008A11CF">
      <w:pPr>
        <w:pStyle w:val="Glava"/>
        <w:tabs>
          <w:tab w:val="clear" w:pos="4536"/>
          <w:tab w:val="clear" w:pos="9072"/>
        </w:tabs>
        <w:jc w:val="both"/>
        <w:rPr>
          <w:rFonts w:cs="Arial"/>
          <w:sz w:val="22"/>
          <w:szCs w:val="22"/>
        </w:rPr>
      </w:pPr>
      <w:r w:rsidRPr="009100DE">
        <w:rPr>
          <w:rFonts w:cs="Arial"/>
          <w:b/>
          <w:i/>
          <w:sz w:val="22"/>
          <w:szCs w:val="22"/>
        </w:rPr>
        <w:t>Fotokopija pravnega akta o skupnem nastopu je</w:t>
      </w:r>
      <w:r w:rsidR="009100DE" w:rsidRPr="009100DE">
        <w:rPr>
          <w:rFonts w:cs="Arial"/>
          <w:b/>
          <w:i/>
          <w:sz w:val="22"/>
          <w:szCs w:val="22"/>
        </w:rPr>
        <w:t xml:space="preserve"> obvezna</w:t>
      </w:r>
      <w:r w:rsidRPr="009100DE">
        <w:rPr>
          <w:rFonts w:cs="Arial"/>
          <w:b/>
          <w:i/>
          <w:sz w:val="22"/>
          <w:szCs w:val="22"/>
        </w:rPr>
        <w:t xml:space="preserve"> priloga tega obrazca</w:t>
      </w:r>
      <w:r w:rsidRPr="009100DE">
        <w:rPr>
          <w:rFonts w:cs="Arial"/>
          <w:i/>
          <w:sz w:val="22"/>
          <w:szCs w:val="22"/>
        </w:rPr>
        <w:t>!</w:t>
      </w:r>
    </w:p>
    <w:p w14:paraId="787DE30E" w14:textId="77777777" w:rsidR="008A11CF" w:rsidRPr="009100DE" w:rsidRDefault="008A11CF" w:rsidP="008A11CF">
      <w:pPr>
        <w:pStyle w:val="Glava"/>
        <w:tabs>
          <w:tab w:val="clear" w:pos="4536"/>
          <w:tab w:val="clear" w:pos="9072"/>
        </w:tabs>
        <w:jc w:val="both"/>
        <w:rPr>
          <w:rFonts w:cs="Arial"/>
        </w:rPr>
      </w:pPr>
    </w:p>
    <w:tbl>
      <w:tblPr>
        <w:tblW w:w="885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641"/>
        <w:gridCol w:w="5218"/>
      </w:tblGrid>
      <w:tr w:rsidR="008A11CF" w:rsidRPr="009100DE" w14:paraId="61220761" w14:textId="77777777" w:rsidTr="00A4046B">
        <w:trPr>
          <w:cantSplit/>
          <w:trHeight w:val="498"/>
        </w:trPr>
        <w:tc>
          <w:tcPr>
            <w:tcW w:w="3641" w:type="dxa"/>
            <w:shd w:val="clear" w:color="auto" w:fill="F2CEED" w:themeFill="accent5" w:themeFillTint="33"/>
            <w:vAlign w:val="center"/>
          </w:tcPr>
          <w:p w14:paraId="4CD5FF29" w14:textId="77777777" w:rsidR="009100DE" w:rsidRPr="009100DE" w:rsidRDefault="0065662C" w:rsidP="00AF63EA">
            <w:pPr>
              <w:pStyle w:val="Glava"/>
              <w:tabs>
                <w:tab w:val="clear" w:pos="4536"/>
                <w:tab w:val="clear" w:pos="9072"/>
              </w:tabs>
              <w:rPr>
                <w:rFonts w:cs="Arial"/>
              </w:rPr>
            </w:pPr>
            <w:r w:rsidRPr="009100DE">
              <w:rPr>
                <w:rFonts w:cs="Arial"/>
              </w:rPr>
              <w:t xml:space="preserve">Ustrezno </w:t>
            </w:r>
            <w:r w:rsidR="00F36438" w:rsidRPr="009100DE">
              <w:rPr>
                <w:rFonts w:cs="Arial"/>
              </w:rPr>
              <w:t>navedite</w:t>
            </w:r>
          </w:p>
          <w:p w14:paraId="107C940A" w14:textId="48AAA614" w:rsidR="008A11CF" w:rsidRPr="009100DE" w:rsidRDefault="00F36438" w:rsidP="00AF63EA">
            <w:pPr>
              <w:pStyle w:val="Glava"/>
              <w:tabs>
                <w:tab w:val="clear" w:pos="4536"/>
                <w:tab w:val="clear" w:pos="9072"/>
              </w:tabs>
              <w:rPr>
                <w:rFonts w:cs="Arial"/>
                <w:i/>
                <w:iCs/>
                <w:sz w:val="16"/>
                <w:szCs w:val="16"/>
              </w:rPr>
            </w:pPr>
            <w:r w:rsidRPr="009100DE">
              <w:rPr>
                <w:rFonts w:cs="Arial"/>
                <w:i/>
                <w:iCs/>
                <w:sz w:val="16"/>
                <w:szCs w:val="16"/>
              </w:rPr>
              <w:t>(</w:t>
            </w:r>
            <w:r w:rsidRPr="009100DE">
              <w:rPr>
                <w:rFonts w:cs="Arial"/>
                <w:sz w:val="16"/>
                <w:szCs w:val="16"/>
              </w:rPr>
              <w:t>podizvajalec  /  pogodbeni partner  /  drug subjekt)</w:t>
            </w:r>
          </w:p>
        </w:tc>
        <w:tc>
          <w:tcPr>
            <w:tcW w:w="5218" w:type="dxa"/>
            <w:vAlign w:val="center"/>
          </w:tcPr>
          <w:p w14:paraId="1647F22B" w14:textId="2D9F7F80" w:rsidR="008A11CF" w:rsidRPr="009100DE" w:rsidRDefault="008A11CF" w:rsidP="00AF63EA">
            <w:pPr>
              <w:pStyle w:val="Glava"/>
              <w:tabs>
                <w:tab w:val="clear" w:pos="4536"/>
                <w:tab w:val="clear" w:pos="9072"/>
              </w:tabs>
              <w:jc w:val="both"/>
              <w:rPr>
                <w:rFonts w:cs="Arial"/>
              </w:rPr>
            </w:pPr>
          </w:p>
        </w:tc>
      </w:tr>
      <w:tr w:rsidR="0065662C" w:rsidRPr="009100DE" w14:paraId="77E20D7A" w14:textId="77777777" w:rsidTr="00A4046B">
        <w:trPr>
          <w:cantSplit/>
          <w:trHeight w:val="498"/>
        </w:trPr>
        <w:tc>
          <w:tcPr>
            <w:tcW w:w="3641" w:type="dxa"/>
            <w:shd w:val="clear" w:color="auto" w:fill="F2CEED" w:themeFill="accent5" w:themeFillTint="33"/>
            <w:vAlign w:val="center"/>
          </w:tcPr>
          <w:p w14:paraId="0285169C" w14:textId="4444B4F6" w:rsidR="0065662C" w:rsidRPr="009100DE" w:rsidRDefault="0065662C" w:rsidP="00AF63EA">
            <w:pPr>
              <w:pStyle w:val="Glava"/>
              <w:tabs>
                <w:tab w:val="clear" w:pos="4536"/>
                <w:tab w:val="clear" w:pos="9072"/>
              </w:tabs>
              <w:rPr>
                <w:rFonts w:cs="Arial"/>
              </w:rPr>
            </w:pPr>
            <w:r w:rsidRPr="009100DE">
              <w:rPr>
                <w:rFonts w:cs="Arial"/>
              </w:rPr>
              <w:t xml:space="preserve">Naziv gospodarskega subjekta </w:t>
            </w:r>
          </w:p>
        </w:tc>
        <w:tc>
          <w:tcPr>
            <w:tcW w:w="5218" w:type="dxa"/>
          </w:tcPr>
          <w:p w14:paraId="46C11226" w14:textId="77777777" w:rsidR="0065662C" w:rsidRPr="009100DE" w:rsidRDefault="0065662C" w:rsidP="00AF63EA">
            <w:pPr>
              <w:pStyle w:val="Glava"/>
              <w:tabs>
                <w:tab w:val="clear" w:pos="4536"/>
                <w:tab w:val="clear" w:pos="9072"/>
              </w:tabs>
              <w:jc w:val="both"/>
              <w:rPr>
                <w:rFonts w:cs="Arial"/>
              </w:rPr>
            </w:pPr>
          </w:p>
        </w:tc>
      </w:tr>
      <w:tr w:rsidR="008A11CF" w:rsidRPr="009100DE" w14:paraId="2189CA5B" w14:textId="77777777" w:rsidTr="00A4046B">
        <w:trPr>
          <w:cantSplit/>
          <w:trHeight w:val="498"/>
        </w:trPr>
        <w:tc>
          <w:tcPr>
            <w:tcW w:w="3641" w:type="dxa"/>
            <w:shd w:val="clear" w:color="auto" w:fill="F2CEED" w:themeFill="accent5" w:themeFillTint="33"/>
            <w:vAlign w:val="center"/>
          </w:tcPr>
          <w:p w14:paraId="7181F112" w14:textId="1ADF15D0" w:rsidR="008A11CF" w:rsidRPr="009100DE" w:rsidRDefault="008A11CF" w:rsidP="00AF63EA">
            <w:pPr>
              <w:pStyle w:val="Glava"/>
              <w:tabs>
                <w:tab w:val="clear" w:pos="4536"/>
                <w:tab w:val="clear" w:pos="9072"/>
              </w:tabs>
              <w:ind w:right="36"/>
              <w:rPr>
                <w:rFonts w:cs="Arial"/>
              </w:rPr>
            </w:pPr>
            <w:r w:rsidRPr="009100DE">
              <w:rPr>
                <w:rFonts w:cs="Arial"/>
              </w:rPr>
              <w:t xml:space="preserve">Naslov in sedež gospodarskega subjekta </w:t>
            </w:r>
          </w:p>
        </w:tc>
        <w:tc>
          <w:tcPr>
            <w:tcW w:w="5218" w:type="dxa"/>
          </w:tcPr>
          <w:p w14:paraId="210A41C4" w14:textId="77777777" w:rsidR="008A11CF" w:rsidRPr="009100DE" w:rsidRDefault="008A11CF" w:rsidP="00AF63EA">
            <w:pPr>
              <w:pStyle w:val="Glava"/>
              <w:tabs>
                <w:tab w:val="clear" w:pos="4536"/>
                <w:tab w:val="clear" w:pos="9072"/>
              </w:tabs>
              <w:jc w:val="both"/>
              <w:rPr>
                <w:rFonts w:cs="Arial"/>
              </w:rPr>
            </w:pPr>
          </w:p>
        </w:tc>
      </w:tr>
      <w:tr w:rsidR="0065662C" w:rsidRPr="009100DE" w14:paraId="73270714" w14:textId="77777777" w:rsidTr="00A4046B">
        <w:trPr>
          <w:cantSplit/>
          <w:trHeight w:val="498"/>
        </w:trPr>
        <w:tc>
          <w:tcPr>
            <w:tcW w:w="3641" w:type="dxa"/>
            <w:shd w:val="clear" w:color="auto" w:fill="F2CEED" w:themeFill="accent5" w:themeFillTint="33"/>
            <w:vAlign w:val="center"/>
          </w:tcPr>
          <w:p w14:paraId="68A31196" w14:textId="62F74136" w:rsidR="0065662C" w:rsidRPr="009100DE" w:rsidRDefault="0065662C" w:rsidP="0065662C">
            <w:pPr>
              <w:pStyle w:val="Glava"/>
              <w:tabs>
                <w:tab w:val="clear" w:pos="4536"/>
                <w:tab w:val="clear" w:pos="9072"/>
              </w:tabs>
              <w:ind w:right="36"/>
              <w:rPr>
                <w:rFonts w:cs="Arial"/>
              </w:rPr>
            </w:pPr>
            <w:r w:rsidRPr="009100DE">
              <w:rPr>
                <w:rFonts w:cs="Arial"/>
              </w:rPr>
              <w:t>Matična številka podjetja</w:t>
            </w:r>
          </w:p>
        </w:tc>
        <w:tc>
          <w:tcPr>
            <w:tcW w:w="5218" w:type="dxa"/>
          </w:tcPr>
          <w:p w14:paraId="52E69676" w14:textId="77777777" w:rsidR="0065662C" w:rsidRPr="009100DE" w:rsidRDefault="0065662C" w:rsidP="0065662C">
            <w:pPr>
              <w:pStyle w:val="Glava"/>
              <w:tabs>
                <w:tab w:val="clear" w:pos="4536"/>
                <w:tab w:val="clear" w:pos="9072"/>
              </w:tabs>
              <w:jc w:val="both"/>
              <w:rPr>
                <w:rFonts w:cs="Arial"/>
              </w:rPr>
            </w:pPr>
          </w:p>
        </w:tc>
      </w:tr>
      <w:tr w:rsidR="0065662C" w:rsidRPr="009100DE" w14:paraId="1A6F8992" w14:textId="77777777" w:rsidTr="00A4046B">
        <w:trPr>
          <w:cantSplit/>
          <w:trHeight w:val="498"/>
        </w:trPr>
        <w:tc>
          <w:tcPr>
            <w:tcW w:w="3641" w:type="dxa"/>
            <w:shd w:val="clear" w:color="auto" w:fill="F2CEED" w:themeFill="accent5" w:themeFillTint="33"/>
            <w:vAlign w:val="center"/>
          </w:tcPr>
          <w:p w14:paraId="25029D1D" w14:textId="2B943A6C" w:rsidR="0065662C" w:rsidRPr="009100DE" w:rsidRDefault="0065662C" w:rsidP="0065662C">
            <w:pPr>
              <w:pStyle w:val="Glava"/>
              <w:tabs>
                <w:tab w:val="clear" w:pos="4536"/>
                <w:tab w:val="clear" w:pos="9072"/>
              </w:tabs>
              <w:ind w:right="36"/>
              <w:rPr>
                <w:rFonts w:cs="Arial"/>
              </w:rPr>
            </w:pPr>
            <w:r w:rsidRPr="009100DE">
              <w:rPr>
                <w:rFonts w:cs="Arial"/>
              </w:rPr>
              <w:t>Identifikacijska št.</w:t>
            </w:r>
            <w:r w:rsidR="0097554F">
              <w:rPr>
                <w:rFonts w:cs="Arial"/>
              </w:rPr>
              <w:t xml:space="preserve"> </w:t>
            </w:r>
            <w:r w:rsidRPr="009100DE">
              <w:rPr>
                <w:rFonts w:cs="Arial"/>
              </w:rPr>
              <w:t>za DDV</w:t>
            </w:r>
          </w:p>
        </w:tc>
        <w:tc>
          <w:tcPr>
            <w:tcW w:w="5218" w:type="dxa"/>
          </w:tcPr>
          <w:p w14:paraId="70522558" w14:textId="77777777" w:rsidR="0065662C" w:rsidRPr="009100DE" w:rsidRDefault="0065662C" w:rsidP="0065662C">
            <w:pPr>
              <w:pStyle w:val="Glava"/>
              <w:tabs>
                <w:tab w:val="clear" w:pos="4536"/>
                <w:tab w:val="clear" w:pos="9072"/>
              </w:tabs>
              <w:jc w:val="both"/>
              <w:rPr>
                <w:rFonts w:cs="Arial"/>
              </w:rPr>
            </w:pPr>
          </w:p>
        </w:tc>
      </w:tr>
      <w:tr w:rsidR="0065662C" w:rsidRPr="009100DE" w14:paraId="19A72230" w14:textId="77777777" w:rsidTr="00A4046B">
        <w:trPr>
          <w:cantSplit/>
          <w:trHeight w:val="498"/>
        </w:trPr>
        <w:tc>
          <w:tcPr>
            <w:tcW w:w="3641" w:type="dxa"/>
            <w:shd w:val="clear" w:color="auto" w:fill="F2CEED" w:themeFill="accent5" w:themeFillTint="33"/>
            <w:vAlign w:val="center"/>
          </w:tcPr>
          <w:p w14:paraId="3E24C9D8" w14:textId="4330B7AB" w:rsidR="0065662C" w:rsidRPr="009100DE" w:rsidRDefault="0065662C" w:rsidP="0065662C">
            <w:pPr>
              <w:pStyle w:val="Glava"/>
              <w:tabs>
                <w:tab w:val="clear" w:pos="4536"/>
                <w:tab w:val="clear" w:pos="9072"/>
              </w:tabs>
              <w:ind w:right="-354"/>
              <w:rPr>
                <w:rFonts w:cs="Arial"/>
              </w:rPr>
            </w:pPr>
            <w:r w:rsidRPr="009100DE">
              <w:rPr>
                <w:rFonts w:cs="Arial"/>
              </w:rPr>
              <w:t>Transakcijski račun podjetja</w:t>
            </w:r>
          </w:p>
        </w:tc>
        <w:tc>
          <w:tcPr>
            <w:tcW w:w="5218" w:type="dxa"/>
          </w:tcPr>
          <w:p w14:paraId="24603392" w14:textId="77777777" w:rsidR="0065662C" w:rsidRPr="009100DE" w:rsidRDefault="0065662C" w:rsidP="0065662C">
            <w:pPr>
              <w:pStyle w:val="Glava"/>
              <w:tabs>
                <w:tab w:val="clear" w:pos="4536"/>
                <w:tab w:val="clear" w:pos="9072"/>
              </w:tabs>
              <w:jc w:val="both"/>
              <w:rPr>
                <w:rFonts w:cs="Arial"/>
              </w:rPr>
            </w:pPr>
          </w:p>
        </w:tc>
      </w:tr>
      <w:tr w:rsidR="0065662C" w:rsidRPr="009100DE" w14:paraId="6743C739" w14:textId="77777777" w:rsidTr="00A4046B">
        <w:trPr>
          <w:cantSplit/>
          <w:trHeight w:val="498"/>
        </w:trPr>
        <w:tc>
          <w:tcPr>
            <w:tcW w:w="3641" w:type="dxa"/>
            <w:shd w:val="clear" w:color="auto" w:fill="F2CEED" w:themeFill="accent5" w:themeFillTint="33"/>
            <w:vAlign w:val="center"/>
          </w:tcPr>
          <w:p w14:paraId="3BD73D1E" w14:textId="542E5298" w:rsidR="0065662C" w:rsidRPr="009100DE" w:rsidRDefault="0065662C" w:rsidP="0065662C">
            <w:pPr>
              <w:pStyle w:val="Glava"/>
              <w:tabs>
                <w:tab w:val="clear" w:pos="4536"/>
                <w:tab w:val="clear" w:pos="9072"/>
              </w:tabs>
              <w:rPr>
                <w:rFonts w:cs="Arial"/>
              </w:rPr>
            </w:pPr>
            <w:r w:rsidRPr="009100DE">
              <w:rPr>
                <w:rFonts w:cs="Arial"/>
              </w:rPr>
              <w:t xml:space="preserve">Vsi zakoniti zastopniki </w:t>
            </w:r>
            <w:r w:rsidR="00F66699" w:rsidRPr="009100DE">
              <w:rPr>
                <w:rFonts w:cs="Arial"/>
              </w:rPr>
              <w:t xml:space="preserve">gosp. subjekta </w:t>
            </w:r>
            <w:r w:rsidRPr="009100DE">
              <w:rPr>
                <w:rFonts w:cs="Arial"/>
                <w:sz w:val="16"/>
                <w:szCs w:val="16"/>
              </w:rPr>
              <w:t>(ime, priimek, delovno mesto, EMŠO)</w:t>
            </w:r>
          </w:p>
        </w:tc>
        <w:tc>
          <w:tcPr>
            <w:tcW w:w="5218" w:type="dxa"/>
          </w:tcPr>
          <w:p w14:paraId="4B506BC8" w14:textId="77777777" w:rsidR="0065662C" w:rsidRPr="009100DE" w:rsidRDefault="0065662C" w:rsidP="0065662C">
            <w:pPr>
              <w:pStyle w:val="Glava"/>
              <w:tabs>
                <w:tab w:val="clear" w:pos="4536"/>
                <w:tab w:val="clear" w:pos="9072"/>
              </w:tabs>
              <w:jc w:val="both"/>
              <w:rPr>
                <w:rFonts w:cs="Arial"/>
              </w:rPr>
            </w:pPr>
          </w:p>
        </w:tc>
      </w:tr>
      <w:tr w:rsidR="0065662C" w:rsidRPr="009100DE" w14:paraId="394AC5E2" w14:textId="77777777" w:rsidTr="00A4046B">
        <w:trPr>
          <w:cantSplit/>
          <w:trHeight w:val="942"/>
        </w:trPr>
        <w:tc>
          <w:tcPr>
            <w:tcW w:w="3641" w:type="dxa"/>
            <w:shd w:val="clear" w:color="auto" w:fill="F2CEED" w:themeFill="accent5" w:themeFillTint="33"/>
            <w:vAlign w:val="center"/>
          </w:tcPr>
          <w:p w14:paraId="2E3EC14E" w14:textId="1E0E1E70" w:rsidR="0065662C" w:rsidRPr="009100DE" w:rsidRDefault="0065662C" w:rsidP="0065662C">
            <w:pPr>
              <w:pStyle w:val="Glava"/>
              <w:rPr>
                <w:rFonts w:cs="Arial"/>
              </w:rPr>
            </w:pPr>
            <w:r w:rsidRPr="009100DE">
              <w:rPr>
                <w:rFonts w:cs="Arial"/>
              </w:rPr>
              <w:t xml:space="preserve">Pooblaščene osebe za zastopanje, odločanje in nadzor nad gosp. subj.  </w:t>
            </w:r>
            <w:r w:rsidRPr="009100DE">
              <w:rPr>
                <w:rFonts w:cs="Arial"/>
                <w:sz w:val="16"/>
                <w:szCs w:val="16"/>
              </w:rPr>
              <w:t>(tisti, ki niso hkrati zakoniti zastopniki: ime in priimek, delovno mesto, EMŠO)</w:t>
            </w:r>
          </w:p>
        </w:tc>
        <w:tc>
          <w:tcPr>
            <w:tcW w:w="5218" w:type="dxa"/>
          </w:tcPr>
          <w:p w14:paraId="388AA0E2" w14:textId="77777777" w:rsidR="0065662C" w:rsidRPr="009100DE" w:rsidRDefault="0065662C" w:rsidP="0065662C">
            <w:pPr>
              <w:pStyle w:val="Glava"/>
              <w:tabs>
                <w:tab w:val="clear" w:pos="4536"/>
                <w:tab w:val="clear" w:pos="9072"/>
              </w:tabs>
              <w:jc w:val="both"/>
              <w:rPr>
                <w:rFonts w:cs="Arial"/>
              </w:rPr>
            </w:pPr>
          </w:p>
        </w:tc>
      </w:tr>
      <w:tr w:rsidR="0065662C" w:rsidRPr="009100DE" w14:paraId="1A233A71" w14:textId="77777777" w:rsidTr="00A4046B">
        <w:trPr>
          <w:cantSplit/>
          <w:trHeight w:val="799"/>
        </w:trPr>
        <w:tc>
          <w:tcPr>
            <w:tcW w:w="3641" w:type="dxa"/>
            <w:shd w:val="clear" w:color="auto" w:fill="F2CEED" w:themeFill="accent5" w:themeFillTint="33"/>
            <w:vAlign w:val="center"/>
          </w:tcPr>
          <w:p w14:paraId="17C4B23F" w14:textId="77777777" w:rsidR="0065662C" w:rsidRPr="009100DE" w:rsidRDefault="0065662C" w:rsidP="0065662C">
            <w:pPr>
              <w:pStyle w:val="Glava"/>
              <w:rPr>
                <w:rFonts w:cs="Arial"/>
              </w:rPr>
            </w:pPr>
            <w:r w:rsidRPr="009100DE">
              <w:rPr>
                <w:rFonts w:cs="Arial"/>
              </w:rPr>
              <w:t>Člani upravnega, vodstvenega in nadzornega organa gosp. subjekta</w:t>
            </w:r>
          </w:p>
          <w:p w14:paraId="04964965" w14:textId="1DDDD19A" w:rsidR="0065662C" w:rsidRPr="009100DE" w:rsidRDefault="0065662C" w:rsidP="0065662C">
            <w:pPr>
              <w:pStyle w:val="Glava"/>
              <w:tabs>
                <w:tab w:val="clear" w:pos="4536"/>
                <w:tab w:val="clear" w:pos="9072"/>
              </w:tabs>
              <w:rPr>
                <w:rFonts w:cs="Arial"/>
                <w:sz w:val="16"/>
                <w:szCs w:val="16"/>
              </w:rPr>
            </w:pPr>
            <w:r w:rsidRPr="009100DE">
              <w:rPr>
                <w:rFonts w:cs="Arial"/>
                <w:sz w:val="16"/>
                <w:szCs w:val="16"/>
              </w:rPr>
              <w:t>(ime in priimek, delovno mesto, EMŠO)</w:t>
            </w:r>
          </w:p>
        </w:tc>
        <w:tc>
          <w:tcPr>
            <w:tcW w:w="5218" w:type="dxa"/>
          </w:tcPr>
          <w:p w14:paraId="148A5673" w14:textId="77777777" w:rsidR="0065662C" w:rsidRPr="009100DE" w:rsidRDefault="0065662C" w:rsidP="0065662C">
            <w:pPr>
              <w:pStyle w:val="Glava"/>
              <w:tabs>
                <w:tab w:val="clear" w:pos="4536"/>
                <w:tab w:val="clear" w:pos="9072"/>
              </w:tabs>
              <w:jc w:val="both"/>
              <w:rPr>
                <w:rFonts w:cs="Arial"/>
              </w:rPr>
            </w:pPr>
          </w:p>
        </w:tc>
      </w:tr>
      <w:tr w:rsidR="0065662C" w:rsidRPr="009100DE" w14:paraId="7142098E" w14:textId="77777777" w:rsidTr="00A4046B">
        <w:trPr>
          <w:cantSplit/>
          <w:trHeight w:val="498"/>
        </w:trPr>
        <w:tc>
          <w:tcPr>
            <w:tcW w:w="3641" w:type="dxa"/>
            <w:shd w:val="clear" w:color="auto" w:fill="F2CEED" w:themeFill="accent5" w:themeFillTint="33"/>
            <w:vAlign w:val="center"/>
          </w:tcPr>
          <w:p w14:paraId="5485D186" w14:textId="13413717" w:rsidR="0065662C" w:rsidRPr="009100DE" w:rsidRDefault="00AE6012" w:rsidP="0065662C">
            <w:pPr>
              <w:pStyle w:val="Glava"/>
              <w:tabs>
                <w:tab w:val="clear" w:pos="4536"/>
                <w:tab w:val="clear" w:pos="9072"/>
              </w:tabs>
              <w:rPr>
                <w:rFonts w:cs="Arial"/>
              </w:rPr>
            </w:pPr>
            <w:r w:rsidRPr="009100DE">
              <w:rPr>
                <w:rFonts w:cs="Arial"/>
              </w:rPr>
              <w:t>Vrednostni delež v % od skupnega posla, ki ga bo opravil gosp. subjekt</w:t>
            </w:r>
          </w:p>
        </w:tc>
        <w:tc>
          <w:tcPr>
            <w:tcW w:w="5218" w:type="dxa"/>
          </w:tcPr>
          <w:p w14:paraId="2CC3DEAB" w14:textId="77777777" w:rsidR="0065662C" w:rsidRPr="009100DE" w:rsidRDefault="0065662C" w:rsidP="0065662C">
            <w:pPr>
              <w:pStyle w:val="Glava"/>
              <w:tabs>
                <w:tab w:val="clear" w:pos="4536"/>
                <w:tab w:val="clear" w:pos="9072"/>
              </w:tabs>
              <w:jc w:val="both"/>
              <w:rPr>
                <w:rFonts w:cs="Arial"/>
              </w:rPr>
            </w:pPr>
          </w:p>
        </w:tc>
      </w:tr>
      <w:tr w:rsidR="00AE6012" w:rsidRPr="009100DE" w14:paraId="3B133EA6" w14:textId="77777777" w:rsidTr="00A4046B">
        <w:trPr>
          <w:cantSplit/>
          <w:trHeight w:val="498"/>
        </w:trPr>
        <w:tc>
          <w:tcPr>
            <w:tcW w:w="3641" w:type="dxa"/>
            <w:shd w:val="clear" w:color="auto" w:fill="F2CEED" w:themeFill="accent5" w:themeFillTint="33"/>
            <w:vAlign w:val="center"/>
          </w:tcPr>
          <w:p w14:paraId="0D7578B6" w14:textId="4F332F36" w:rsidR="00AE6012" w:rsidRPr="009100DE" w:rsidRDefault="00AE6012" w:rsidP="00AE6012">
            <w:pPr>
              <w:pStyle w:val="Glava"/>
              <w:tabs>
                <w:tab w:val="clear" w:pos="4536"/>
                <w:tab w:val="clear" w:pos="9072"/>
              </w:tabs>
              <w:rPr>
                <w:rFonts w:cs="Arial"/>
              </w:rPr>
            </w:pPr>
            <w:r w:rsidRPr="009100DE">
              <w:rPr>
                <w:rFonts w:cs="Arial"/>
              </w:rPr>
              <w:t>Vrsta del, ki jih bodo izvajali</w:t>
            </w:r>
          </w:p>
        </w:tc>
        <w:tc>
          <w:tcPr>
            <w:tcW w:w="5218" w:type="dxa"/>
          </w:tcPr>
          <w:p w14:paraId="6EA495C9" w14:textId="77777777" w:rsidR="00AE6012" w:rsidRPr="009100DE" w:rsidRDefault="00AE6012" w:rsidP="00AE6012">
            <w:pPr>
              <w:pStyle w:val="Glava"/>
              <w:tabs>
                <w:tab w:val="clear" w:pos="4536"/>
                <w:tab w:val="clear" w:pos="9072"/>
              </w:tabs>
              <w:jc w:val="both"/>
              <w:rPr>
                <w:rFonts w:cs="Arial"/>
              </w:rPr>
            </w:pPr>
          </w:p>
        </w:tc>
      </w:tr>
      <w:tr w:rsidR="00AE6012" w:rsidRPr="009100DE" w14:paraId="39FF4463" w14:textId="77777777" w:rsidTr="00A4046B">
        <w:trPr>
          <w:cantSplit/>
          <w:trHeight w:val="498"/>
        </w:trPr>
        <w:tc>
          <w:tcPr>
            <w:tcW w:w="3641" w:type="dxa"/>
            <w:shd w:val="clear" w:color="auto" w:fill="F2CEED" w:themeFill="accent5" w:themeFillTint="33"/>
            <w:vAlign w:val="center"/>
          </w:tcPr>
          <w:p w14:paraId="6C573F3E" w14:textId="05462EB2" w:rsidR="00AE6012" w:rsidRPr="009100DE" w:rsidRDefault="00AE6012" w:rsidP="00AE6012">
            <w:pPr>
              <w:pStyle w:val="Glava"/>
              <w:tabs>
                <w:tab w:val="clear" w:pos="4536"/>
                <w:tab w:val="clear" w:pos="9072"/>
              </w:tabs>
              <w:rPr>
                <w:rFonts w:cs="Arial"/>
              </w:rPr>
            </w:pPr>
            <w:r w:rsidRPr="009100DE">
              <w:rPr>
                <w:rFonts w:cs="Arial"/>
              </w:rPr>
              <w:t>Ali podizvajalec zahteva neposredno plačilo?  (DA / NE)</w:t>
            </w:r>
          </w:p>
        </w:tc>
        <w:tc>
          <w:tcPr>
            <w:tcW w:w="5218" w:type="dxa"/>
          </w:tcPr>
          <w:p w14:paraId="6A221EAA" w14:textId="77777777" w:rsidR="00AE6012" w:rsidRPr="009100DE" w:rsidRDefault="00AE6012" w:rsidP="00AE6012">
            <w:pPr>
              <w:pStyle w:val="Glava"/>
              <w:tabs>
                <w:tab w:val="clear" w:pos="4536"/>
                <w:tab w:val="clear" w:pos="9072"/>
              </w:tabs>
              <w:jc w:val="both"/>
              <w:rPr>
                <w:rFonts w:cs="Arial"/>
              </w:rPr>
            </w:pPr>
          </w:p>
        </w:tc>
      </w:tr>
      <w:tr w:rsidR="00AE6012" w:rsidRPr="009100DE" w14:paraId="5D3100C9" w14:textId="77777777" w:rsidTr="00A4046B">
        <w:trPr>
          <w:cantSplit/>
          <w:trHeight w:val="498"/>
        </w:trPr>
        <w:tc>
          <w:tcPr>
            <w:tcW w:w="3641" w:type="dxa"/>
            <w:shd w:val="clear" w:color="auto" w:fill="F2CEED" w:themeFill="accent5" w:themeFillTint="33"/>
            <w:vAlign w:val="center"/>
          </w:tcPr>
          <w:p w14:paraId="10EF61A2" w14:textId="3CDEDF6C" w:rsidR="00AE6012" w:rsidRPr="009100DE" w:rsidRDefault="00AE6012" w:rsidP="00AE6012">
            <w:pPr>
              <w:pStyle w:val="Glava"/>
              <w:tabs>
                <w:tab w:val="clear" w:pos="4536"/>
                <w:tab w:val="clear" w:pos="9072"/>
              </w:tabs>
              <w:rPr>
                <w:rFonts w:cs="Arial"/>
              </w:rPr>
            </w:pPr>
            <w:r w:rsidRPr="009100DE">
              <w:rPr>
                <w:rFonts w:cs="Arial"/>
              </w:rPr>
              <w:t>Vrednost</w:t>
            </w:r>
            <w:r w:rsidR="0046063F">
              <w:rPr>
                <w:rFonts w:cs="Arial"/>
              </w:rPr>
              <w:t>ni</w:t>
            </w:r>
            <w:r w:rsidRPr="009100DE">
              <w:rPr>
                <w:rFonts w:cs="Arial"/>
              </w:rPr>
              <w:t xml:space="preserve"> del</w:t>
            </w:r>
            <w:r w:rsidR="0046063F">
              <w:rPr>
                <w:rFonts w:cs="Arial"/>
              </w:rPr>
              <w:t>ež v %</w:t>
            </w:r>
            <w:r w:rsidRPr="009100DE">
              <w:rPr>
                <w:rFonts w:cs="Arial"/>
              </w:rPr>
              <w:t xml:space="preserve"> </w:t>
            </w:r>
            <w:r w:rsidR="0046063F">
              <w:rPr>
                <w:rFonts w:cs="Arial"/>
              </w:rPr>
              <w:t xml:space="preserve">podizvajalca </w:t>
            </w:r>
          </w:p>
        </w:tc>
        <w:tc>
          <w:tcPr>
            <w:tcW w:w="5218" w:type="dxa"/>
          </w:tcPr>
          <w:p w14:paraId="4A814B42" w14:textId="77777777" w:rsidR="00AE6012" w:rsidRPr="009100DE" w:rsidRDefault="00AE6012" w:rsidP="00AE6012">
            <w:pPr>
              <w:pStyle w:val="Glava"/>
              <w:tabs>
                <w:tab w:val="clear" w:pos="4536"/>
                <w:tab w:val="clear" w:pos="9072"/>
              </w:tabs>
              <w:jc w:val="both"/>
              <w:rPr>
                <w:rFonts w:cs="Arial"/>
              </w:rPr>
            </w:pPr>
          </w:p>
        </w:tc>
      </w:tr>
      <w:tr w:rsidR="00AE6012" w:rsidRPr="009100DE" w14:paraId="48B50E6E" w14:textId="77777777" w:rsidTr="00A4046B">
        <w:trPr>
          <w:cantSplit/>
          <w:trHeight w:val="548"/>
        </w:trPr>
        <w:tc>
          <w:tcPr>
            <w:tcW w:w="3641" w:type="dxa"/>
            <w:shd w:val="clear" w:color="auto" w:fill="F2CEED" w:themeFill="accent5" w:themeFillTint="33"/>
            <w:vAlign w:val="center"/>
          </w:tcPr>
          <w:p w14:paraId="3BF808BE" w14:textId="5743AA59" w:rsidR="00AE6012" w:rsidRPr="009100DE" w:rsidRDefault="00AE6012" w:rsidP="00AE6012">
            <w:pPr>
              <w:pStyle w:val="Glava"/>
              <w:tabs>
                <w:tab w:val="clear" w:pos="4536"/>
                <w:tab w:val="clear" w:pos="9072"/>
              </w:tabs>
              <w:rPr>
                <w:rFonts w:cs="Arial"/>
              </w:rPr>
            </w:pPr>
            <w:r w:rsidRPr="009100DE">
              <w:rPr>
                <w:rFonts w:cs="Arial"/>
              </w:rPr>
              <w:t>Gospodarski subjekt je MSP po Priporočilu Komisije 2003/361/ES</w:t>
            </w:r>
          </w:p>
        </w:tc>
        <w:tc>
          <w:tcPr>
            <w:tcW w:w="5218" w:type="dxa"/>
          </w:tcPr>
          <w:p w14:paraId="3574462D" w14:textId="77777777" w:rsidR="00AE6012" w:rsidRPr="009100DE" w:rsidRDefault="00AE6012" w:rsidP="00AE6012">
            <w:pPr>
              <w:pStyle w:val="Glava"/>
              <w:tabs>
                <w:tab w:val="clear" w:pos="4536"/>
                <w:tab w:val="clear" w:pos="9072"/>
              </w:tabs>
              <w:jc w:val="both"/>
              <w:rPr>
                <w:rFonts w:cs="Arial"/>
              </w:rPr>
            </w:pPr>
          </w:p>
        </w:tc>
      </w:tr>
    </w:tbl>
    <w:p w14:paraId="08B8367B" w14:textId="77777777" w:rsidR="008A11CF" w:rsidRPr="000571AF" w:rsidRDefault="008A11CF" w:rsidP="008A11CF">
      <w:pPr>
        <w:pStyle w:val="Glava"/>
        <w:tabs>
          <w:tab w:val="clear" w:pos="4536"/>
          <w:tab w:val="clear" w:pos="9072"/>
        </w:tabs>
        <w:jc w:val="both"/>
        <w:rPr>
          <w:rFonts w:cs="Arial"/>
          <w:sz w:val="22"/>
          <w:szCs w:val="22"/>
        </w:rPr>
      </w:pPr>
    </w:p>
    <w:p w14:paraId="1E0EBAC4" w14:textId="77777777" w:rsidR="008A11CF" w:rsidRPr="000571AF" w:rsidRDefault="008A11CF" w:rsidP="008A11CF">
      <w:pPr>
        <w:pStyle w:val="Glava"/>
        <w:tabs>
          <w:tab w:val="clear" w:pos="4536"/>
          <w:tab w:val="clear" w:pos="9072"/>
        </w:tabs>
        <w:jc w:val="center"/>
        <w:rPr>
          <w:rFonts w:cs="Arial"/>
          <w:sz w:val="22"/>
          <w:szCs w:val="22"/>
        </w:rPr>
      </w:pPr>
    </w:p>
    <w:p w14:paraId="361FBFE1" w14:textId="77777777" w:rsidR="008A11CF" w:rsidRPr="000571AF" w:rsidRDefault="008A11CF" w:rsidP="008A11CF">
      <w:pPr>
        <w:pStyle w:val="Default"/>
        <w:jc w:val="center"/>
        <w:rPr>
          <w:rFonts w:ascii="Arial" w:hAnsi="Arial" w:cs="Arial"/>
          <w:color w:val="auto"/>
          <w:sz w:val="18"/>
          <w:szCs w:val="18"/>
        </w:rPr>
      </w:pPr>
    </w:p>
    <w:tbl>
      <w:tblPr>
        <w:tblW w:w="0" w:type="auto"/>
        <w:tblLook w:val="04A0" w:firstRow="1" w:lastRow="0" w:firstColumn="1" w:lastColumn="0" w:noHBand="0" w:noVBand="1"/>
      </w:tblPr>
      <w:tblGrid>
        <w:gridCol w:w="2977"/>
        <w:gridCol w:w="2971"/>
        <w:gridCol w:w="2980"/>
      </w:tblGrid>
      <w:tr w:rsidR="008A11CF" w:rsidRPr="001B14FE" w14:paraId="2E3D25B3" w14:textId="77777777" w:rsidTr="00AF63EA">
        <w:trPr>
          <w:trHeight w:val="454"/>
        </w:trPr>
        <w:tc>
          <w:tcPr>
            <w:tcW w:w="3022" w:type="dxa"/>
            <w:vAlign w:val="center"/>
          </w:tcPr>
          <w:p w14:paraId="7B10E9EF"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52EB75CD"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2E131C9B"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091BFE78" w14:textId="77777777" w:rsidTr="00AF63EA">
        <w:trPr>
          <w:trHeight w:val="567"/>
        </w:trPr>
        <w:tc>
          <w:tcPr>
            <w:tcW w:w="3022" w:type="dxa"/>
            <w:tcBorders>
              <w:bottom w:val="single" w:sz="4" w:space="0" w:color="auto"/>
            </w:tcBorders>
            <w:vAlign w:val="center"/>
          </w:tcPr>
          <w:p w14:paraId="7ADC1120"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6789F54E"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29494C4" w14:textId="77777777" w:rsidR="008A11CF" w:rsidRPr="001B14FE" w:rsidRDefault="008A11CF" w:rsidP="00AF63EA">
            <w:pPr>
              <w:pStyle w:val="Glava"/>
              <w:tabs>
                <w:tab w:val="clear" w:pos="4536"/>
                <w:tab w:val="clear" w:pos="9072"/>
              </w:tabs>
              <w:jc w:val="center"/>
              <w:rPr>
                <w:rFonts w:cs="Arial"/>
                <w:b/>
                <w:bCs/>
                <w:sz w:val="22"/>
                <w:szCs w:val="22"/>
              </w:rPr>
            </w:pPr>
          </w:p>
        </w:tc>
      </w:tr>
    </w:tbl>
    <w:p w14:paraId="1475023C" w14:textId="77777777" w:rsidR="005E7953" w:rsidRPr="000571AF" w:rsidRDefault="005E7953" w:rsidP="003C1A4F">
      <w:pPr>
        <w:pStyle w:val="Glava"/>
        <w:tabs>
          <w:tab w:val="clear" w:pos="4536"/>
          <w:tab w:val="clear" w:pos="9072"/>
        </w:tabs>
        <w:jc w:val="both"/>
        <w:rPr>
          <w:rFonts w:cs="Arial"/>
          <w:sz w:val="18"/>
          <w:szCs w:val="18"/>
        </w:rPr>
      </w:pPr>
    </w:p>
    <w:p w14:paraId="22DB1240" w14:textId="77777777" w:rsidR="00F00A95" w:rsidRPr="000571AF" w:rsidRDefault="005E7953" w:rsidP="00F00A95">
      <w:pPr>
        <w:overflowPunct w:val="0"/>
        <w:autoSpaceDE w:val="0"/>
        <w:autoSpaceDN w:val="0"/>
        <w:adjustRightInd w:val="0"/>
        <w:jc w:val="right"/>
        <w:rPr>
          <w:rFonts w:ascii="Arial" w:hAnsi="Arial" w:cs="Arial"/>
          <w:b/>
          <w:bCs/>
          <w:sz w:val="22"/>
          <w:szCs w:val="22"/>
        </w:rPr>
      </w:pPr>
      <w:r w:rsidRPr="000571AF">
        <w:rPr>
          <w:rFonts w:cs="Arial"/>
          <w:b/>
          <w:sz w:val="22"/>
          <w:szCs w:val="22"/>
        </w:rPr>
        <w:br w:type="page"/>
      </w:r>
    </w:p>
    <w:p w14:paraId="4957E775" w14:textId="77777777" w:rsidR="00F00A95" w:rsidRPr="000571AF" w:rsidRDefault="00F00A95" w:rsidP="00F00A95">
      <w:pPr>
        <w:jc w:val="right"/>
        <w:rPr>
          <w:rFonts w:ascii="Arial" w:hAnsi="Arial" w:cs="Arial"/>
          <w:b/>
          <w:bCs/>
          <w:sz w:val="22"/>
          <w:szCs w:val="22"/>
        </w:rPr>
      </w:pPr>
      <w:r w:rsidRPr="000571AF">
        <w:rPr>
          <w:rFonts w:ascii="Arial" w:hAnsi="Arial" w:cs="Arial"/>
          <w:b/>
          <w:bCs/>
          <w:sz w:val="22"/>
          <w:szCs w:val="22"/>
        </w:rPr>
        <w:lastRenderedPageBreak/>
        <w:t xml:space="preserve">Razpisni obrazec št. </w:t>
      </w:r>
      <w:r>
        <w:rPr>
          <w:rFonts w:ascii="Arial" w:hAnsi="Arial" w:cs="Arial"/>
          <w:b/>
          <w:bCs/>
          <w:sz w:val="22"/>
          <w:szCs w:val="22"/>
        </w:rPr>
        <w:t>3</w:t>
      </w:r>
    </w:p>
    <w:p w14:paraId="4C5754E9" w14:textId="77777777" w:rsidR="00F00A95" w:rsidRPr="000571AF" w:rsidRDefault="00F00A95" w:rsidP="00F00A95">
      <w:pPr>
        <w:jc w:val="right"/>
        <w:rPr>
          <w:rFonts w:ascii="Arial" w:hAnsi="Arial" w:cs="Arial"/>
          <w:b/>
          <w:bCs/>
          <w:sz w:val="22"/>
          <w:szCs w:val="22"/>
        </w:rPr>
      </w:pPr>
    </w:p>
    <w:p w14:paraId="4D614D94" w14:textId="77777777" w:rsidR="00F00A95" w:rsidRPr="00D140E8" w:rsidRDefault="00F00A95" w:rsidP="00F00A95">
      <w:pPr>
        <w:pStyle w:val="Glava"/>
        <w:tabs>
          <w:tab w:val="clear" w:pos="4536"/>
          <w:tab w:val="clear" w:pos="9072"/>
        </w:tabs>
        <w:jc w:val="center"/>
        <w:rPr>
          <w:rFonts w:cs="Arial"/>
          <w:b/>
          <w:sz w:val="22"/>
          <w:szCs w:val="22"/>
        </w:rPr>
      </w:pPr>
      <w:r w:rsidRPr="00D140E8">
        <w:rPr>
          <w:rFonts w:cs="Arial"/>
          <w:b/>
          <w:sz w:val="22"/>
          <w:szCs w:val="22"/>
        </w:rPr>
        <w:t>IZJAVA PODIZVAJALCA</w:t>
      </w:r>
      <w:r>
        <w:rPr>
          <w:rFonts w:cs="Arial"/>
          <w:b/>
          <w:sz w:val="22"/>
          <w:szCs w:val="22"/>
        </w:rPr>
        <w:t xml:space="preserve"> ZA NEPOSREDNO PLAČILO</w:t>
      </w:r>
    </w:p>
    <w:p w14:paraId="28EA05ED" w14:textId="77777777" w:rsidR="00F00A95" w:rsidRPr="00D140E8" w:rsidRDefault="00F00A95" w:rsidP="00F00A95">
      <w:pPr>
        <w:pStyle w:val="Glava"/>
        <w:tabs>
          <w:tab w:val="clear" w:pos="4536"/>
          <w:tab w:val="clear" w:pos="9072"/>
        </w:tabs>
        <w:jc w:val="center"/>
        <w:rPr>
          <w:rFonts w:cs="Arial"/>
          <w:b/>
          <w:sz w:val="22"/>
          <w:szCs w:val="22"/>
        </w:rPr>
      </w:pPr>
    </w:p>
    <w:p w14:paraId="34F222CD" w14:textId="77777777" w:rsidR="00F00A95" w:rsidRPr="00D140E8" w:rsidRDefault="00F00A95" w:rsidP="00F00A95">
      <w:pPr>
        <w:pStyle w:val="Glava"/>
        <w:tabs>
          <w:tab w:val="clear" w:pos="4536"/>
          <w:tab w:val="clear" w:pos="9072"/>
        </w:tabs>
        <w:jc w:val="both"/>
        <w:rPr>
          <w:rFonts w:cs="Arial"/>
          <w:b/>
          <w:sz w:val="22"/>
          <w:szCs w:val="22"/>
        </w:rPr>
      </w:pPr>
      <w:r w:rsidRPr="00D140E8">
        <w:rPr>
          <w:rFonts w:cs="Arial"/>
          <w:b/>
          <w:sz w:val="22"/>
          <w:szCs w:val="22"/>
        </w:rPr>
        <w:t xml:space="preserve">Podizvajalec: </w:t>
      </w:r>
    </w:p>
    <w:tbl>
      <w:tblPr>
        <w:tblW w:w="0" w:type="auto"/>
        <w:tblBorders>
          <w:insideH w:val="single" w:sz="4" w:space="0" w:color="auto"/>
        </w:tblBorders>
        <w:tblLook w:val="04A0" w:firstRow="1" w:lastRow="0" w:firstColumn="1" w:lastColumn="0" w:noHBand="0" w:noVBand="1"/>
      </w:tblPr>
      <w:tblGrid>
        <w:gridCol w:w="8928"/>
      </w:tblGrid>
      <w:tr w:rsidR="00F00A95" w:rsidRPr="00D140E8" w14:paraId="21239507" w14:textId="77777777" w:rsidTr="0034643A">
        <w:trPr>
          <w:trHeight w:val="340"/>
        </w:trPr>
        <w:tc>
          <w:tcPr>
            <w:tcW w:w="9068" w:type="dxa"/>
            <w:tcBorders>
              <w:bottom w:val="single" w:sz="4" w:space="0" w:color="auto"/>
            </w:tcBorders>
          </w:tcPr>
          <w:p w14:paraId="482DD3CF" w14:textId="77777777" w:rsidR="00F00A95" w:rsidRPr="00D140E8" w:rsidRDefault="00F00A95" w:rsidP="0034643A">
            <w:pPr>
              <w:pStyle w:val="Glava"/>
              <w:tabs>
                <w:tab w:val="clear" w:pos="4536"/>
                <w:tab w:val="clear" w:pos="9072"/>
              </w:tabs>
              <w:jc w:val="both"/>
              <w:rPr>
                <w:rFonts w:cs="Arial"/>
                <w:b/>
                <w:sz w:val="22"/>
                <w:szCs w:val="22"/>
              </w:rPr>
            </w:pPr>
          </w:p>
        </w:tc>
      </w:tr>
      <w:tr w:rsidR="00F00A95" w:rsidRPr="00D140E8" w14:paraId="6F26E6DB" w14:textId="77777777" w:rsidTr="0034643A">
        <w:trPr>
          <w:trHeight w:val="340"/>
        </w:trPr>
        <w:tc>
          <w:tcPr>
            <w:tcW w:w="9068" w:type="dxa"/>
            <w:tcBorders>
              <w:top w:val="single" w:sz="4" w:space="0" w:color="auto"/>
              <w:bottom w:val="nil"/>
            </w:tcBorders>
          </w:tcPr>
          <w:p w14:paraId="6D18E570" w14:textId="77777777" w:rsidR="00F00A95" w:rsidRPr="00D140E8" w:rsidRDefault="00F00A95" w:rsidP="0034643A">
            <w:pPr>
              <w:pStyle w:val="Glava"/>
              <w:tabs>
                <w:tab w:val="clear" w:pos="4536"/>
                <w:tab w:val="clear" w:pos="9072"/>
              </w:tabs>
              <w:jc w:val="center"/>
              <w:rPr>
                <w:rFonts w:cs="Arial"/>
                <w:bCs/>
                <w:sz w:val="22"/>
                <w:szCs w:val="22"/>
              </w:rPr>
            </w:pPr>
            <w:r w:rsidRPr="00D140E8">
              <w:rPr>
                <w:rFonts w:cs="Arial"/>
                <w:bCs/>
                <w:sz w:val="22"/>
                <w:szCs w:val="22"/>
              </w:rPr>
              <w:t>(naziv)</w:t>
            </w:r>
          </w:p>
        </w:tc>
      </w:tr>
      <w:tr w:rsidR="00F00A95" w:rsidRPr="00D140E8" w14:paraId="5D2DE49B" w14:textId="77777777" w:rsidTr="0034643A">
        <w:trPr>
          <w:trHeight w:val="340"/>
        </w:trPr>
        <w:tc>
          <w:tcPr>
            <w:tcW w:w="9068" w:type="dxa"/>
            <w:tcBorders>
              <w:top w:val="nil"/>
            </w:tcBorders>
          </w:tcPr>
          <w:p w14:paraId="4273526D" w14:textId="77777777" w:rsidR="00F00A95" w:rsidRPr="00D140E8" w:rsidRDefault="00F00A95" w:rsidP="0034643A">
            <w:pPr>
              <w:pStyle w:val="Glava"/>
              <w:tabs>
                <w:tab w:val="clear" w:pos="4536"/>
                <w:tab w:val="clear" w:pos="9072"/>
              </w:tabs>
              <w:jc w:val="both"/>
              <w:rPr>
                <w:rFonts w:cs="Arial"/>
                <w:b/>
                <w:sz w:val="22"/>
                <w:szCs w:val="22"/>
              </w:rPr>
            </w:pPr>
          </w:p>
        </w:tc>
      </w:tr>
      <w:tr w:rsidR="00F00A95" w:rsidRPr="00D140E8" w14:paraId="7A2E1834" w14:textId="77777777" w:rsidTr="0034643A">
        <w:trPr>
          <w:trHeight w:val="340"/>
        </w:trPr>
        <w:tc>
          <w:tcPr>
            <w:tcW w:w="9068" w:type="dxa"/>
          </w:tcPr>
          <w:p w14:paraId="44A7F350" w14:textId="77777777" w:rsidR="00F00A95" w:rsidRPr="00D140E8" w:rsidRDefault="00F00A95" w:rsidP="0034643A">
            <w:pPr>
              <w:pStyle w:val="Glava"/>
              <w:tabs>
                <w:tab w:val="clear" w:pos="4536"/>
                <w:tab w:val="clear" w:pos="9072"/>
              </w:tabs>
              <w:jc w:val="center"/>
              <w:rPr>
                <w:rFonts w:cs="Arial"/>
                <w:bCs/>
                <w:sz w:val="22"/>
                <w:szCs w:val="22"/>
              </w:rPr>
            </w:pPr>
            <w:r w:rsidRPr="00D140E8">
              <w:rPr>
                <w:rFonts w:cs="Arial"/>
                <w:bCs/>
                <w:sz w:val="22"/>
                <w:szCs w:val="22"/>
              </w:rPr>
              <w:t>(naslov)</w:t>
            </w:r>
          </w:p>
        </w:tc>
      </w:tr>
    </w:tbl>
    <w:p w14:paraId="5563826B" w14:textId="77777777" w:rsidR="00F00A95" w:rsidRPr="00D140E8" w:rsidRDefault="00F00A95" w:rsidP="00F00A95">
      <w:pPr>
        <w:tabs>
          <w:tab w:val="left" w:pos="1560"/>
        </w:tabs>
        <w:suppressAutoHyphens/>
        <w:autoSpaceDN w:val="0"/>
        <w:ind w:right="6"/>
        <w:jc w:val="both"/>
        <w:textAlignment w:val="baseline"/>
        <w:rPr>
          <w:rFonts w:ascii="Arial" w:hAnsi="Arial" w:cs="Arial"/>
          <w:kern w:val="3"/>
          <w:sz w:val="22"/>
          <w:szCs w:val="22"/>
          <w:lang w:eastAsia="zh-CN"/>
        </w:rPr>
      </w:pPr>
    </w:p>
    <w:p w14:paraId="658F22B4" w14:textId="77777777" w:rsidR="00F00A95" w:rsidRPr="00D140E8" w:rsidRDefault="00F00A95" w:rsidP="00F00A95">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izjavljamo, da:</w:t>
      </w:r>
    </w:p>
    <w:p w14:paraId="3F333971" w14:textId="411BD3C9"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 xml:space="preserve">bomo v primeru uspešne prijave ponudnika sodelovali pri </w:t>
      </w:r>
      <w:r w:rsidR="00547DB9">
        <w:rPr>
          <w:rFonts w:ascii="Arial" w:hAnsi="Arial" w:cs="Arial"/>
          <w:kern w:val="3"/>
          <w:sz w:val="22"/>
          <w:szCs w:val="22"/>
          <w:lang w:eastAsia="zh-CN"/>
        </w:rPr>
        <w:t xml:space="preserve"> izvedbi </w:t>
      </w:r>
      <w:r w:rsidRPr="00D140E8">
        <w:rPr>
          <w:rFonts w:ascii="Arial" w:hAnsi="Arial" w:cs="Arial"/>
          <w:kern w:val="3"/>
          <w:sz w:val="22"/>
          <w:szCs w:val="22"/>
          <w:lang w:eastAsia="zh-CN"/>
        </w:rPr>
        <w:t xml:space="preserve"> predmet</w:t>
      </w:r>
      <w:r w:rsidR="00547DB9">
        <w:rPr>
          <w:rFonts w:ascii="Arial" w:hAnsi="Arial" w:cs="Arial"/>
          <w:kern w:val="3"/>
          <w:sz w:val="22"/>
          <w:szCs w:val="22"/>
          <w:lang w:eastAsia="zh-CN"/>
        </w:rPr>
        <w:t>a</w:t>
      </w:r>
      <w:r w:rsidRPr="00D140E8">
        <w:rPr>
          <w:rFonts w:ascii="Arial" w:hAnsi="Arial" w:cs="Arial"/>
          <w:kern w:val="3"/>
          <w:sz w:val="22"/>
          <w:szCs w:val="22"/>
          <w:lang w:eastAsia="zh-CN"/>
        </w:rPr>
        <w:t xml:space="preserve"> javnega naročila, in sicer za vrsto dela/blaga </w:t>
      </w:r>
    </w:p>
    <w:tbl>
      <w:tblPr>
        <w:tblStyle w:val="Tabelamrea"/>
        <w:tblW w:w="0" w:type="auto"/>
        <w:tblInd w:w="349" w:type="dxa"/>
        <w:tblBorders>
          <w:top w:val="none" w:sz="0" w:space="0" w:color="auto"/>
          <w:left w:val="none" w:sz="0" w:space="0" w:color="auto"/>
          <w:right w:val="none" w:sz="0" w:space="0" w:color="auto"/>
        </w:tblBorders>
        <w:tblLook w:val="04A0" w:firstRow="1" w:lastRow="0" w:firstColumn="1" w:lastColumn="0" w:noHBand="0" w:noVBand="1"/>
      </w:tblPr>
      <w:tblGrid>
        <w:gridCol w:w="8579"/>
      </w:tblGrid>
      <w:tr w:rsidR="00F00A95" w:rsidRPr="00D140E8" w14:paraId="5A420B60" w14:textId="77777777" w:rsidTr="0034643A">
        <w:trPr>
          <w:trHeight w:val="397"/>
        </w:trPr>
        <w:tc>
          <w:tcPr>
            <w:tcW w:w="8918" w:type="dxa"/>
            <w:vAlign w:val="bottom"/>
          </w:tcPr>
          <w:p w14:paraId="2B2F8D07" w14:textId="77777777" w:rsidR="00F00A95" w:rsidRPr="00D140E8" w:rsidRDefault="00F00A95" w:rsidP="0034643A">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F00A95" w:rsidRPr="00D140E8" w14:paraId="55981A03" w14:textId="77777777" w:rsidTr="0034643A">
        <w:trPr>
          <w:trHeight w:val="397"/>
        </w:trPr>
        <w:tc>
          <w:tcPr>
            <w:tcW w:w="8918" w:type="dxa"/>
            <w:vAlign w:val="bottom"/>
          </w:tcPr>
          <w:p w14:paraId="32BB46CE" w14:textId="77777777" w:rsidR="00F00A95" w:rsidRPr="00D140E8" w:rsidRDefault="00F00A95" w:rsidP="0034643A">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F00A95" w:rsidRPr="00D140E8" w14:paraId="4E6FBC2F" w14:textId="77777777" w:rsidTr="0034643A">
        <w:trPr>
          <w:trHeight w:val="397"/>
        </w:trPr>
        <w:tc>
          <w:tcPr>
            <w:tcW w:w="8918" w:type="dxa"/>
            <w:vAlign w:val="bottom"/>
          </w:tcPr>
          <w:p w14:paraId="472AC260" w14:textId="77777777" w:rsidR="00F00A95" w:rsidRPr="00D140E8" w:rsidRDefault="00F00A95" w:rsidP="0034643A">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bl>
    <w:p w14:paraId="2F9332B6" w14:textId="77777777" w:rsidR="00F00A95" w:rsidRPr="00D140E8" w:rsidRDefault="00F00A95" w:rsidP="00F00A95">
      <w:pPr>
        <w:keepLines/>
        <w:widowControl w:val="0"/>
        <w:tabs>
          <w:tab w:val="left" w:pos="709"/>
        </w:tabs>
        <w:suppressAutoHyphens/>
        <w:autoSpaceDN w:val="0"/>
        <w:ind w:left="349" w:right="6"/>
        <w:jc w:val="both"/>
        <w:textAlignment w:val="baseline"/>
        <w:rPr>
          <w:rFonts w:ascii="Arial" w:hAnsi="Arial" w:cs="Arial"/>
          <w:kern w:val="3"/>
          <w:sz w:val="22"/>
          <w:szCs w:val="22"/>
          <w:lang w:eastAsia="zh-CN"/>
        </w:rPr>
      </w:pPr>
    </w:p>
    <w:p w14:paraId="3D0D4F94" w14:textId="77777777" w:rsidR="00F00A95" w:rsidRPr="00D140E8" w:rsidRDefault="00F00A95" w:rsidP="00F00A95">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
    <w:p w14:paraId="42B2A3FA" w14:textId="6ABB1746" w:rsidR="00F00A95" w:rsidRPr="00D140E8" w:rsidRDefault="00F00A95" w:rsidP="00F00A95">
      <w:pPr>
        <w:keepLines/>
        <w:widowControl w:val="0"/>
        <w:numPr>
          <w:ilvl w:val="0"/>
          <w:numId w:val="1"/>
        </w:numPr>
        <w:tabs>
          <w:tab w:val="left" w:pos="709"/>
        </w:tabs>
        <w:suppressAutoHyphens/>
        <w:autoSpaceDN w:val="0"/>
        <w:spacing w:before="24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zahtevamo, da naročnik našo terjatev plačuje neposredno za vsa izbrana naročila;</w:t>
      </w:r>
    </w:p>
    <w:p w14:paraId="5A498509"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naročniku dajemo soglasje, da nam pod pogoji iz te razpisne dokumentacije namesto ponudniku poravna našo terjatev do ponudnika za dela/blago izvedena na predmetu javnega naročila;</w:t>
      </w:r>
    </w:p>
    <w:p w14:paraId="51819498"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smo seznanjeni z navodili gospodarskim subjektom in razpisnimi pogoji ter merili za dodelitev javnega naročila in z njim v celoti soglašamo;</w:t>
      </w:r>
    </w:p>
    <w:p w14:paraId="732E5B64"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smo seznanjeni, da ima naročnik rok plačila 30. dni od prejema e-računa;</w:t>
      </w:r>
    </w:p>
    <w:p w14:paraId="5474F2CE"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 xml:space="preserve">bomo naročniku v petih dneh po prejemu njegove zahteve posredovali kopijo </w:t>
      </w:r>
      <w:proofErr w:type="spellStart"/>
      <w:r w:rsidRPr="00D140E8">
        <w:rPr>
          <w:rFonts w:ascii="Arial" w:hAnsi="Arial" w:cs="Arial"/>
          <w:kern w:val="3"/>
          <w:sz w:val="22"/>
          <w:szCs w:val="22"/>
          <w:lang w:eastAsia="zh-CN"/>
        </w:rPr>
        <w:t>podizvajalske</w:t>
      </w:r>
      <w:proofErr w:type="spellEnd"/>
      <w:r w:rsidRPr="00D140E8">
        <w:rPr>
          <w:rFonts w:ascii="Arial" w:hAnsi="Arial" w:cs="Arial"/>
          <w:kern w:val="3"/>
          <w:sz w:val="22"/>
          <w:szCs w:val="22"/>
          <w:lang w:eastAsia="zh-CN"/>
        </w:rPr>
        <w:t xml:space="preserve"> pogodbe in vseh dodatkov k tej pogodbi, ki smo jo sklenili s ponudnikom za izvedbo del v okviru tega javnega naročila.</w:t>
      </w:r>
    </w:p>
    <w:p w14:paraId="25939CD5" w14:textId="77777777" w:rsidR="00F00A95" w:rsidRPr="00D140E8" w:rsidRDefault="00F00A95" w:rsidP="00F00A95">
      <w:pPr>
        <w:keepLines/>
        <w:widowControl w:val="0"/>
        <w:tabs>
          <w:tab w:val="left" w:pos="709"/>
        </w:tabs>
        <w:suppressAutoHyphens/>
        <w:autoSpaceDN w:val="0"/>
        <w:ind w:left="709" w:right="6"/>
        <w:jc w:val="both"/>
        <w:textAlignment w:val="baseline"/>
        <w:rPr>
          <w:rFonts w:ascii="Arial" w:hAnsi="Arial" w:cs="Arial"/>
          <w:kern w:val="3"/>
          <w:sz w:val="22"/>
          <w:szCs w:val="22"/>
          <w:lang w:eastAsia="zh-CN"/>
        </w:rPr>
      </w:pPr>
    </w:p>
    <w:p w14:paraId="2AF4629C" w14:textId="77777777" w:rsidR="00F00A95" w:rsidRPr="00D140E8" w:rsidRDefault="00F00A95" w:rsidP="00F00A95">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F00A95" w:rsidRPr="00D140E8" w14:paraId="01F3F835" w14:textId="77777777" w:rsidTr="0034643A">
        <w:trPr>
          <w:trHeight w:val="454"/>
        </w:trPr>
        <w:tc>
          <w:tcPr>
            <w:tcW w:w="3022" w:type="dxa"/>
            <w:vAlign w:val="center"/>
          </w:tcPr>
          <w:p w14:paraId="7C77BC3B" w14:textId="77777777" w:rsidR="00F00A95" w:rsidRPr="00D140E8" w:rsidRDefault="00F00A95" w:rsidP="0034643A">
            <w:pPr>
              <w:pStyle w:val="Glava"/>
              <w:tabs>
                <w:tab w:val="clear" w:pos="4536"/>
                <w:tab w:val="clear" w:pos="9072"/>
              </w:tabs>
              <w:rPr>
                <w:rFonts w:cs="Arial"/>
                <w:b/>
                <w:bCs/>
                <w:sz w:val="22"/>
                <w:szCs w:val="22"/>
              </w:rPr>
            </w:pPr>
            <w:r w:rsidRPr="00D140E8">
              <w:rPr>
                <w:rFonts w:cs="Arial"/>
                <w:b/>
                <w:bCs/>
                <w:sz w:val="22"/>
                <w:szCs w:val="22"/>
              </w:rPr>
              <w:t>Datum:</w:t>
            </w:r>
          </w:p>
        </w:tc>
        <w:tc>
          <w:tcPr>
            <w:tcW w:w="3023" w:type="dxa"/>
            <w:vAlign w:val="center"/>
          </w:tcPr>
          <w:p w14:paraId="187D212B" w14:textId="77777777" w:rsidR="00F00A95" w:rsidRPr="00D140E8" w:rsidRDefault="00F00A95" w:rsidP="0034643A">
            <w:pPr>
              <w:pStyle w:val="Glava"/>
              <w:tabs>
                <w:tab w:val="clear" w:pos="4536"/>
                <w:tab w:val="clear" w:pos="9072"/>
              </w:tabs>
              <w:jc w:val="center"/>
              <w:rPr>
                <w:rFonts w:cs="Arial"/>
                <w:b/>
                <w:bCs/>
                <w:sz w:val="22"/>
                <w:szCs w:val="22"/>
              </w:rPr>
            </w:pPr>
            <w:r w:rsidRPr="00D140E8">
              <w:rPr>
                <w:rFonts w:cs="Arial"/>
                <w:b/>
                <w:bCs/>
                <w:sz w:val="22"/>
                <w:szCs w:val="22"/>
              </w:rPr>
              <w:t>Žig:</w:t>
            </w:r>
          </w:p>
        </w:tc>
        <w:tc>
          <w:tcPr>
            <w:tcW w:w="3023" w:type="dxa"/>
            <w:vAlign w:val="center"/>
          </w:tcPr>
          <w:p w14:paraId="136E1A4F" w14:textId="77777777" w:rsidR="00F00A95" w:rsidRPr="00D140E8" w:rsidRDefault="00F00A95" w:rsidP="0034643A">
            <w:pPr>
              <w:pStyle w:val="Glava"/>
              <w:tabs>
                <w:tab w:val="clear" w:pos="4536"/>
                <w:tab w:val="clear" w:pos="9072"/>
              </w:tabs>
              <w:rPr>
                <w:rFonts w:cs="Arial"/>
                <w:b/>
                <w:bCs/>
                <w:sz w:val="22"/>
                <w:szCs w:val="22"/>
              </w:rPr>
            </w:pPr>
            <w:r w:rsidRPr="00D140E8">
              <w:rPr>
                <w:rFonts w:cs="Arial"/>
                <w:b/>
                <w:bCs/>
                <w:sz w:val="22"/>
                <w:szCs w:val="22"/>
              </w:rPr>
              <w:t>Podpis:</w:t>
            </w:r>
          </w:p>
        </w:tc>
      </w:tr>
      <w:tr w:rsidR="00F00A95" w:rsidRPr="00D140E8" w14:paraId="5B40D033" w14:textId="77777777" w:rsidTr="0034643A">
        <w:trPr>
          <w:trHeight w:val="567"/>
        </w:trPr>
        <w:tc>
          <w:tcPr>
            <w:tcW w:w="3022" w:type="dxa"/>
            <w:tcBorders>
              <w:bottom w:val="single" w:sz="4" w:space="0" w:color="auto"/>
            </w:tcBorders>
            <w:vAlign w:val="center"/>
          </w:tcPr>
          <w:p w14:paraId="0785C2E1" w14:textId="77777777" w:rsidR="00F00A95" w:rsidRPr="00D140E8" w:rsidRDefault="00F00A95" w:rsidP="0034643A">
            <w:pPr>
              <w:pStyle w:val="Glava"/>
              <w:tabs>
                <w:tab w:val="clear" w:pos="4536"/>
                <w:tab w:val="clear" w:pos="9072"/>
              </w:tabs>
              <w:jc w:val="center"/>
              <w:rPr>
                <w:rFonts w:cs="Arial"/>
                <w:b/>
                <w:bCs/>
                <w:sz w:val="22"/>
                <w:szCs w:val="22"/>
              </w:rPr>
            </w:pPr>
          </w:p>
        </w:tc>
        <w:tc>
          <w:tcPr>
            <w:tcW w:w="3023" w:type="dxa"/>
            <w:vAlign w:val="center"/>
          </w:tcPr>
          <w:p w14:paraId="3191D901" w14:textId="77777777" w:rsidR="00F00A95" w:rsidRPr="00D140E8" w:rsidRDefault="00F00A95" w:rsidP="0034643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33ECCBA" w14:textId="77777777" w:rsidR="00F00A95" w:rsidRPr="00D140E8" w:rsidRDefault="00F00A95" w:rsidP="0034643A">
            <w:pPr>
              <w:pStyle w:val="Glava"/>
              <w:tabs>
                <w:tab w:val="clear" w:pos="4536"/>
                <w:tab w:val="clear" w:pos="9072"/>
              </w:tabs>
              <w:jc w:val="center"/>
              <w:rPr>
                <w:rFonts w:cs="Arial"/>
                <w:b/>
                <w:bCs/>
                <w:sz w:val="22"/>
                <w:szCs w:val="22"/>
              </w:rPr>
            </w:pPr>
          </w:p>
        </w:tc>
      </w:tr>
    </w:tbl>
    <w:p w14:paraId="608027C4" w14:textId="77777777" w:rsidR="00F00A95" w:rsidRPr="00D140E8" w:rsidRDefault="00F00A95" w:rsidP="00F00A95">
      <w:pPr>
        <w:rPr>
          <w:rFonts w:ascii="Arial" w:hAnsi="Arial" w:cs="Arial"/>
          <w:b/>
          <w:sz w:val="22"/>
          <w:szCs w:val="22"/>
        </w:rPr>
      </w:pPr>
    </w:p>
    <w:p w14:paraId="2F8271FB" w14:textId="77777777" w:rsidR="00F00A95" w:rsidRPr="00D140E8" w:rsidRDefault="00F00A95" w:rsidP="00F00A95">
      <w:pPr>
        <w:pStyle w:val="Glava"/>
        <w:tabs>
          <w:tab w:val="clear" w:pos="4536"/>
          <w:tab w:val="clear" w:pos="9072"/>
        </w:tabs>
        <w:jc w:val="right"/>
        <w:rPr>
          <w:rFonts w:cs="Arial"/>
          <w:b/>
          <w:sz w:val="22"/>
          <w:szCs w:val="22"/>
        </w:rPr>
      </w:pPr>
    </w:p>
    <w:p w14:paraId="3A5B739D" w14:textId="77777777" w:rsidR="00F00A95" w:rsidRPr="00D140E8" w:rsidRDefault="00F00A95" w:rsidP="00F00A95">
      <w:pPr>
        <w:pStyle w:val="Glava"/>
        <w:tabs>
          <w:tab w:val="clear" w:pos="4536"/>
          <w:tab w:val="clear" w:pos="9072"/>
        </w:tabs>
        <w:jc w:val="right"/>
        <w:rPr>
          <w:rFonts w:cs="Arial"/>
          <w:b/>
          <w:sz w:val="22"/>
          <w:szCs w:val="22"/>
        </w:rPr>
      </w:pPr>
    </w:p>
    <w:p w14:paraId="616F282C" w14:textId="77777777" w:rsidR="00F00A95" w:rsidRPr="00D140E8" w:rsidRDefault="00F00A95" w:rsidP="00F00A95">
      <w:pPr>
        <w:pStyle w:val="Glava"/>
        <w:tabs>
          <w:tab w:val="clear" w:pos="4536"/>
          <w:tab w:val="clear" w:pos="9072"/>
        </w:tabs>
        <w:jc w:val="both"/>
        <w:rPr>
          <w:rFonts w:cs="Arial"/>
          <w:bCs/>
          <w:sz w:val="22"/>
          <w:szCs w:val="22"/>
        </w:rPr>
      </w:pPr>
      <w:r w:rsidRPr="00D140E8">
        <w:rPr>
          <w:rFonts w:cs="Arial"/>
          <w:bCs/>
          <w:sz w:val="22"/>
          <w:szCs w:val="22"/>
        </w:rPr>
        <w:t>Opomba: Obrazec izpolni podizvajalec le v primeru, da gospodarski subjekt nastopa s podizvajalcem</w:t>
      </w:r>
      <w:r>
        <w:rPr>
          <w:rFonts w:cs="Arial"/>
          <w:bCs/>
          <w:sz w:val="22"/>
          <w:szCs w:val="22"/>
        </w:rPr>
        <w:t xml:space="preserve"> in ta zahteva neposredno plačilo</w:t>
      </w:r>
      <w:r w:rsidRPr="00D140E8">
        <w:rPr>
          <w:rFonts w:cs="Arial"/>
          <w:bCs/>
          <w:sz w:val="22"/>
          <w:szCs w:val="22"/>
        </w:rPr>
        <w:t>. V primeru večjega števila podizvajalcev se obrazec izpolni ločeno za vsakega podizvajalca.</w:t>
      </w:r>
    </w:p>
    <w:p w14:paraId="0BA79403" w14:textId="77777777" w:rsidR="006D0D6F" w:rsidRPr="00DD3367" w:rsidRDefault="00F00A95" w:rsidP="006D0D6F">
      <w:pPr>
        <w:overflowPunct w:val="0"/>
        <w:autoSpaceDE w:val="0"/>
        <w:autoSpaceDN w:val="0"/>
        <w:adjustRightInd w:val="0"/>
        <w:ind w:right="-3"/>
      </w:pPr>
      <w:r w:rsidRPr="00D140E8">
        <w:rPr>
          <w:rFonts w:ascii="Arial" w:eastAsia="Calibri" w:hAnsi="Arial" w:cs="Arial"/>
          <w:b/>
          <w:bCs/>
          <w:sz w:val="22"/>
          <w:szCs w:val="22"/>
          <w:lang w:eastAsia="en-US"/>
        </w:rPr>
        <w:br w:type="page"/>
      </w:r>
    </w:p>
    <w:p w14:paraId="36E5F50E" w14:textId="6A6D4467" w:rsidR="006D0D6F" w:rsidRPr="000571AF" w:rsidRDefault="006D0D6F" w:rsidP="006D0D6F">
      <w:pPr>
        <w:jc w:val="right"/>
        <w:rPr>
          <w:rFonts w:ascii="Arial" w:eastAsia="Calibri" w:hAnsi="Arial" w:cs="Arial"/>
          <w:b/>
          <w:bCs/>
          <w:sz w:val="22"/>
          <w:szCs w:val="22"/>
          <w:lang w:eastAsia="en-US"/>
        </w:rPr>
      </w:pPr>
      <w:r w:rsidRPr="000571AF">
        <w:rPr>
          <w:rFonts w:ascii="Arial" w:eastAsia="Calibri" w:hAnsi="Arial" w:cs="Arial"/>
          <w:b/>
          <w:bCs/>
          <w:sz w:val="22"/>
          <w:szCs w:val="22"/>
          <w:lang w:eastAsia="en-US"/>
        </w:rPr>
        <w:lastRenderedPageBreak/>
        <w:t xml:space="preserve">Razpisni obrazec št. </w:t>
      </w:r>
      <w:r>
        <w:rPr>
          <w:rFonts w:ascii="Arial" w:eastAsia="Calibri" w:hAnsi="Arial" w:cs="Arial"/>
          <w:b/>
          <w:bCs/>
          <w:sz w:val="22"/>
          <w:szCs w:val="22"/>
          <w:lang w:eastAsia="en-US"/>
        </w:rPr>
        <w:t>4</w:t>
      </w:r>
    </w:p>
    <w:p w14:paraId="2EF6FC3E" w14:textId="77777777" w:rsidR="006D0D6F" w:rsidRPr="000571AF" w:rsidRDefault="006D0D6F" w:rsidP="006D0D6F">
      <w:pPr>
        <w:autoSpaceDE w:val="0"/>
        <w:autoSpaceDN w:val="0"/>
        <w:adjustRightInd w:val="0"/>
        <w:jc w:val="center"/>
        <w:rPr>
          <w:rFonts w:ascii="Arial" w:eastAsia="Calibri" w:hAnsi="Arial" w:cs="Arial"/>
          <w:b/>
          <w:bCs/>
          <w:sz w:val="22"/>
          <w:szCs w:val="22"/>
          <w:lang w:eastAsia="en-US"/>
        </w:rPr>
      </w:pPr>
    </w:p>
    <w:p w14:paraId="5437AE6A" w14:textId="77777777" w:rsidR="006D0D6F" w:rsidRPr="000571AF" w:rsidRDefault="006D0D6F" w:rsidP="006D0D6F">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 xml:space="preserve">IZJAVA </w:t>
      </w:r>
      <w:r>
        <w:rPr>
          <w:rFonts w:ascii="Arial" w:eastAsia="Calibri" w:hAnsi="Arial" w:cs="Arial"/>
          <w:b/>
          <w:bCs/>
          <w:sz w:val="22"/>
          <w:szCs w:val="22"/>
          <w:lang w:eastAsia="en-US"/>
        </w:rPr>
        <w:t>GOSPODARSKEGA SUBJEKTA</w:t>
      </w:r>
    </w:p>
    <w:p w14:paraId="772AF4D1" w14:textId="77777777" w:rsidR="006D0D6F" w:rsidRPr="000571AF" w:rsidRDefault="006D0D6F" w:rsidP="006D0D6F">
      <w:pPr>
        <w:autoSpaceDE w:val="0"/>
        <w:autoSpaceDN w:val="0"/>
        <w:adjustRightInd w:val="0"/>
        <w:rPr>
          <w:rFonts w:ascii="Arial" w:eastAsia="Calibri" w:hAnsi="Arial" w:cs="Arial"/>
          <w:b/>
          <w:bCs/>
          <w:sz w:val="22"/>
          <w:szCs w:val="22"/>
          <w:lang w:eastAsia="en-US"/>
        </w:rPr>
      </w:pPr>
    </w:p>
    <w:p w14:paraId="45FEEDBC" w14:textId="77777777" w:rsidR="006D0D6F" w:rsidRPr="000571AF" w:rsidRDefault="006D0D6F" w:rsidP="006D0D6F">
      <w:pPr>
        <w:autoSpaceDE w:val="0"/>
        <w:autoSpaceDN w:val="0"/>
        <w:adjustRightInd w:val="0"/>
        <w:rPr>
          <w:rFonts w:ascii="Arial" w:eastAsia="Calibri" w:hAnsi="Arial" w:cs="Arial"/>
          <w:b/>
          <w:bCs/>
          <w:sz w:val="22"/>
          <w:szCs w:val="22"/>
          <w:lang w:eastAsia="en-US"/>
        </w:rPr>
      </w:pPr>
    </w:p>
    <w:p w14:paraId="5FF33038" w14:textId="77777777" w:rsidR="006D0D6F" w:rsidRDefault="006D0D6F" w:rsidP="006D0D6F">
      <w:pPr>
        <w:autoSpaceDE w:val="0"/>
        <w:autoSpaceDN w:val="0"/>
        <w:adjustRightInd w:val="0"/>
        <w:rPr>
          <w:rFonts w:ascii="Arial" w:eastAsia="Calibri" w:hAnsi="Arial" w:cs="Arial"/>
          <w:b/>
          <w:bCs/>
          <w:sz w:val="22"/>
          <w:szCs w:val="22"/>
          <w:lang w:eastAsia="en-US"/>
        </w:rPr>
      </w:pPr>
      <w:r w:rsidRPr="001209F0">
        <w:rPr>
          <w:rFonts w:ascii="Arial" w:eastAsia="Calibri" w:hAnsi="Arial" w:cs="Arial"/>
          <w:b/>
          <w:bCs/>
          <w:sz w:val="22"/>
          <w:szCs w:val="22"/>
          <w:lang w:eastAsia="en-US"/>
        </w:rPr>
        <w:t>PONUDNIK oz. POSLOVODEČI (v primeru skupnega nastopa):</w:t>
      </w:r>
    </w:p>
    <w:p w14:paraId="0F8DB5E7" w14:textId="77777777" w:rsidR="006D0D6F" w:rsidRPr="000571AF" w:rsidRDefault="006D0D6F" w:rsidP="006D0D6F">
      <w:pPr>
        <w:autoSpaceDE w:val="0"/>
        <w:autoSpaceDN w:val="0"/>
        <w:adjustRightInd w:val="0"/>
        <w:rPr>
          <w:rFonts w:ascii="Arial" w:eastAsia="Calibri" w:hAnsi="Arial" w:cs="Arial"/>
          <w:b/>
          <w:bCs/>
          <w:sz w:val="22"/>
          <w:szCs w:val="22"/>
          <w:lang w:eastAsia="en-US"/>
        </w:rPr>
      </w:pPr>
    </w:p>
    <w:p w14:paraId="4A88256D" w14:textId="77777777" w:rsidR="006D0D6F" w:rsidRPr="000571AF" w:rsidRDefault="006D0D6F" w:rsidP="006D0D6F">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__________________________________________________________________________</w:t>
      </w:r>
    </w:p>
    <w:p w14:paraId="64109D83"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6C779F67" w14:textId="643F8C18" w:rsidR="006D0D6F" w:rsidRDefault="006D0D6F" w:rsidP="006D0D6F">
      <w:pPr>
        <w:autoSpaceDE w:val="0"/>
        <w:autoSpaceDN w:val="0"/>
        <w:adjustRightInd w:val="0"/>
        <w:rPr>
          <w:rFonts w:ascii="Arial" w:eastAsia="Calibri" w:hAnsi="Arial" w:cs="Arial"/>
          <w:b/>
          <w:bCs/>
          <w:sz w:val="22"/>
          <w:szCs w:val="22"/>
          <w:lang w:eastAsia="en-US"/>
        </w:rPr>
      </w:pPr>
      <w:r>
        <w:rPr>
          <w:rFonts w:ascii="Arial" w:eastAsia="Calibri" w:hAnsi="Arial" w:cs="Arial"/>
          <w:sz w:val="22"/>
          <w:szCs w:val="22"/>
          <w:lang w:eastAsia="en-US"/>
        </w:rPr>
        <w:t xml:space="preserve">Ime javnega naročila: </w:t>
      </w:r>
      <w:r w:rsidR="00CB201C" w:rsidRPr="00CB201C">
        <w:rPr>
          <w:rFonts w:ascii="Arial" w:eastAsia="Calibri" w:hAnsi="Arial" w:cs="Arial"/>
          <w:sz w:val="22"/>
          <w:szCs w:val="22"/>
          <w:lang w:eastAsia="en-US"/>
        </w:rPr>
        <w:t xml:space="preserve">Nakup </w:t>
      </w:r>
      <w:r w:rsidR="00E95D8B">
        <w:rPr>
          <w:rFonts w:ascii="Arial" w:eastAsia="Calibri" w:hAnsi="Arial" w:cs="Arial"/>
          <w:sz w:val="22"/>
          <w:szCs w:val="22"/>
          <w:lang w:eastAsia="en-US"/>
        </w:rPr>
        <w:t>humanoidnega robota</w:t>
      </w:r>
    </w:p>
    <w:p w14:paraId="442B1313" w14:textId="77777777" w:rsidR="006D0D6F" w:rsidRDefault="006D0D6F" w:rsidP="006D0D6F">
      <w:pPr>
        <w:autoSpaceDE w:val="0"/>
        <w:autoSpaceDN w:val="0"/>
        <w:adjustRightInd w:val="0"/>
        <w:ind w:left="2832" w:firstLine="708"/>
        <w:rPr>
          <w:rFonts w:ascii="Arial" w:eastAsia="Calibri" w:hAnsi="Arial" w:cs="Arial"/>
          <w:b/>
          <w:bCs/>
          <w:sz w:val="22"/>
          <w:szCs w:val="22"/>
          <w:lang w:eastAsia="en-US"/>
        </w:rPr>
      </w:pPr>
    </w:p>
    <w:p w14:paraId="4387A608" w14:textId="77777777" w:rsidR="006D0D6F" w:rsidRPr="000571AF" w:rsidRDefault="006D0D6F" w:rsidP="006D0D6F">
      <w:pPr>
        <w:autoSpaceDE w:val="0"/>
        <w:autoSpaceDN w:val="0"/>
        <w:adjustRightInd w:val="0"/>
        <w:ind w:left="2832" w:firstLine="708"/>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45F94A7C" w14:textId="77777777" w:rsidR="006D0D6F" w:rsidRPr="000571AF" w:rsidRDefault="006D0D6F" w:rsidP="006D0D6F">
      <w:pPr>
        <w:autoSpaceDE w:val="0"/>
        <w:autoSpaceDN w:val="0"/>
        <w:adjustRightInd w:val="0"/>
        <w:jc w:val="center"/>
        <w:rPr>
          <w:rFonts w:ascii="Arial" w:eastAsia="Calibri" w:hAnsi="Arial" w:cs="Arial"/>
          <w:b/>
          <w:bCs/>
          <w:sz w:val="22"/>
          <w:szCs w:val="22"/>
          <w:lang w:eastAsia="en-US"/>
        </w:rPr>
      </w:pPr>
    </w:p>
    <w:p w14:paraId="07AB5F20" w14:textId="77777777" w:rsidR="006D0D6F" w:rsidRPr="000571AF" w:rsidRDefault="006D0D6F" w:rsidP="006D0D6F">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 da pooblaščamo naročnika, da na podlagi potrjenega računa, neposredno plača našim podizvajalcem;</w:t>
      </w:r>
    </w:p>
    <w:p w14:paraId="546D0D90"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76AE3D54" w14:textId="2678C441" w:rsidR="006D0D6F" w:rsidRPr="000571AF" w:rsidRDefault="006D0D6F" w:rsidP="006D0D6F">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da bomo naročniku ob izstavitvi svojega računa priložili tudi račune svojih podizvajalcev, ki jih bomo predhodno potrdili.</w:t>
      </w:r>
    </w:p>
    <w:p w14:paraId="1573AE90"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11FC8549" w14:textId="77777777" w:rsidR="006D0D6F" w:rsidRPr="000571AF" w:rsidRDefault="006D0D6F" w:rsidP="006D0D6F">
      <w:pPr>
        <w:autoSpaceDE w:val="0"/>
        <w:autoSpaceDN w:val="0"/>
        <w:adjustRightInd w:val="0"/>
        <w:rPr>
          <w:rFonts w:ascii="Arial" w:eastAsia="Calibri" w:hAnsi="Arial" w:cs="Arial"/>
          <w:sz w:val="22"/>
          <w:szCs w:val="22"/>
          <w:lang w:eastAsia="en-US"/>
        </w:rPr>
      </w:pPr>
    </w:p>
    <w:tbl>
      <w:tblPr>
        <w:tblW w:w="0" w:type="auto"/>
        <w:tblLook w:val="04A0" w:firstRow="1" w:lastRow="0" w:firstColumn="1" w:lastColumn="0" w:noHBand="0" w:noVBand="1"/>
      </w:tblPr>
      <w:tblGrid>
        <w:gridCol w:w="2977"/>
        <w:gridCol w:w="2971"/>
        <w:gridCol w:w="2980"/>
      </w:tblGrid>
      <w:tr w:rsidR="006D0D6F" w:rsidRPr="001B14FE" w14:paraId="0B276784" w14:textId="77777777" w:rsidTr="0034643A">
        <w:trPr>
          <w:trHeight w:val="454"/>
        </w:trPr>
        <w:tc>
          <w:tcPr>
            <w:tcW w:w="3022" w:type="dxa"/>
            <w:vAlign w:val="center"/>
          </w:tcPr>
          <w:p w14:paraId="1F91F320" w14:textId="77777777" w:rsidR="006D0D6F" w:rsidRPr="001B14FE" w:rsidRDefault="006D0D6F" w:rsidP="0034643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D28CF8B" w14:textId="77777777" w:rsidR="006D0D6F" w:rsidRPr="001B14FE" w:rsidRDefault="006D0D6F" w:rsidP="0034643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61AED4D2" w14:textId="77777777" w:rsidR="006D0D6F" w:rsidRPr="001B14FE" w:rsidRDefault="006D0D6F" w:rsidP="0034643A">
            <w:pPr>
              <w:pStyle w:val="Glava"/>
              <w:tabs>
                <w:tab w:val="clear" w:pos="4536"/>
                <w:tab w:val="clear" w:pos="9072"/>
              </w:tabs>
              <w:rPr>
                <w:rFonts w:cs="Arial"/>
                <w:b/>
                <w:bCs/>
                <w:sz w:val="22"/>
                <w:szCs w:val="22"/>
              </w:rPr>
            </w:pPr>
            <w:r w:rsidRPr="001B14FE">
              <w:rPr>
                <w:rFonts w:cs="Arial"/>
                <w:b/>
                <w:bCs/>
                <w:sz w:val="22"/>
                <w:szCs w:val="22"/>
              </w:rPr>
              <w:t>Podpis:</w:t>
            </w:r>
          </w:p>
        </w:tc>
      </w:tr>
      <w:tr w:rsidR="006D0D6F" w:rsidRPr="001B14FE" w14:paraId="7D7C2B52" w14:textId="77777777" w:rsidTr="0034643A">
        <w:trPr>
          <w:trHeight w:val="567"/>
        </w:trPr>
        <w:tc>
          <w:tcPr>
            <w:tcW w:w="3022" w:type="dxa"/>
            <w:tcBorders>
              <w:bottom w:val="single" w:sz="4" w:space="0" w:color="auto"/>
            </w:tcBorders>
            <w:vAlign w:val="center"/>
          </w:tcPr>
          <w:p w14:paraId="01BAE3A9" w14:textId="77777777" w:rsidR="006D0D6F" w:rsidRPr="001B14FE" w:rsidRDefault="006D0D6F" w:rsidP="0034643A">
            <w:pPr>
              <w:pStyle w:val="Glava"/>
              <w:tabs>
                <w:tab w:val="clear" w:pos="4536"/>
                <w:tab w:val="clear" w:pos="9072"/>
              </w:tabs>
              <w:jc w:val="center"/>
              <w:rPr>
                <w:rFonts w:cs="Arial"/>
                <w:b/>
                <w:bCs/>
                <w:sz w:val="22"/>
                <w:szCs w:val="22"/>
              </w:rPr>
            </w:pPr>
          </w:p>
        </w:tc>
        <w:tc>
          <w:tcPr>
            <w:tcW w:w="3023" w:type="dxa"/>
            <w:vAlign w:val="center"/>
          </w:tcPr>
          <w:p w14:paraId="79BC806A" w14:textId="77777777" w:rsidR="006D0D6F" w:rsidRPr="001B14FE" w:rsidRDefault="006D0D6F" w:rsidP="0034643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F97614A" w14:textId="77777777" w:rsidR="006D0D6F" w:rsidRPr="001B14FE" w:rsidRDefault="006D0D6F" w:rsidP="0034643A">
            <w:pPr>
              <w:pStyle w:val="Glava"/>
              <w:tabs>
                <w:tab w:val="clear" w:pos="4536"/>
                <w:tab w:val="clear" w:pos="9072"/>
              </w:tabs>
              <w:jc w:val="center"/>
              <w:rPr>
                <w:rFonts w:cs="Arial"/>
                <w:b/>
                <w:bCs/>
                <w:sz w:val="22"/>
                <w:szCs w:val="22"/>
              </w:rPr>
            </w:pPr>
          </w:p>
        </w:tc>
      </w:tr>
    </w:tbl>
    <w:p w14:paraId="1F96E805" w14:textId="77777777" w:rsidR="006D0D6F" w:rsidRPr="000571AF" w:rsidRDefault="006D0D6F" w:rsidP="006D0D6F">
      <w:pPr>
        <w:rPr>
          <w:rFonts w:ascii="Arial" w:hAnsi="Arial" w:cs="Arial"/>
          <w:b/>
          <w:sz w:val="22"/>
          <w:szCs w:val="22"/>
        </w:rPr>
      </w:pPr>
    </w:p>
    <w:p w14:paraId="7B4FCBC6" w14:textId="77777777" w:rsidR="006D0D6F" w:rsidRPr="000571AF" w:rsidRDefault="006D0D6F" w:rsidP="006D0D6F">
      <w:pPr>
        <w:pStyle w:val="Glava"/>
        <w:tabs>
          <w:tab w:val="clear" w:pos="4536"/>
          <w:tab w:val="clear" w:pos="9072"/>
        </w:tabs>
        <w:jc w:val="right"/>
        <w:rPr>
          <w:rFonts w:cs="Arial"/>
          <w:b/>
          <w:sz w:val="22"/>
          <w:szCs w:val="22"/>
        </w:rPr>
      </w:pPr>
    </w:p>
    <w:p w14:paraId="3F496177" w14:textId="77777777" w:rsidR="006D0D6F" w:rsidRPr="000571AF" w:rsidRDefault="006D0D6F" w:rsidP="006D0D6F">
      <w:pPr>
        <w:pStyle w:val="Glava"/>
        <w:tabs>
          <w:tab w:val="clear" w:pos="4536"/>
          <w:tab w:val="clear" w:pos="9072"/>
        </w:tabs>
        <w:jc w:val="right"/>
        <w:rPr>
          <w:rFonts w:cs="Arial"/>
          <w:b/>
          <w:sz w:val="22"/>
          <w:szCs w:val="22"/>
        </w:rPr>
      </w:pPr>
    </w:p>
    <w:p w14:paraId="7D2CF9DA" w14:textId="76DDF33D" w:rsidR="006D0D6F" w:rsidRPr="000571AF" w:rsidRDefault="006D0D6F" w:rsidP="006D0D6F">
      <w:pPr>
        <w:autoSpaceDE w:val="0"/>
        <w:autoSpaceDN w:val="0"/>
        <w:adjustRightInd w:val="0"/>
        <w:jc w:val="both"/>
        <w:rPr>
          <w:rFonts w:ascii="Arial" w:eastAsia="Calibri" w:hAnsi="Arial" w:cs="Arial"/>
          <w:sz w:val="20"/>
          <w:lang w:eastAsia="en-US"/>
        </w:rPr>
      </w:pPr>
      <w:r w:rsidRPr="000571AF">
        <w:rPr>
          <w:rFonts w:ascii="Arial" w:hAnsi="Arial" w:cs="Arial"/>
          <w:bCs/>
          <w:sz w:val="20"/>
        </w:rPr>
        <w:t xml:space="preserve">Opomba: </w:t>
      </w:r>
      <w:r w:rsidRPr="000571AF">
        <w:rPr>
          <w:rFonts w:ascii="Arial" w:eastAsia="Calibri" w:hAnsi="Arial" w:cs="Arial"/>
          <w:sz w:val="20"/>
          <w:lang w:eastAsia="en-US"/>
        </w:rPr>
        <w:t xml:space="preserve">Izjava se izpolni le v primeru, da </w:t>
      </w:r>
      <w:r>
        <w:rPr>
          <w:rFonts w:ascii="Arial" w:eastAsia="Calibri" w:hAnsi="Arial" w:cs="Arial"/>
          <w:sz w:val="20"/>
          <w:lang w:eastAsia="en-US"/>
        </w:rPr>
        <w:t xml:space="preserve">ponudnik oz. ponudniki v skupnem </w:t>
      </w:r>
      <w:r w:rsidR="003841A9">
        <w:rPr>
          <w:rFonts w:ascii="Arial" w:eastAsia="Calibri" w:hAnsi="Arial" w:cs="Arial"/>
          <w:sz w:val="20"/>
          <w:lang w:eastAsia="en-US"/>
        </w:rPr>
        <w:t xml:space="preserve">nastopu </w:t>
      </w:r>
      <w:r w:rsidRPr="000571AF">
        <w:rPr>
          <w:rFonts w:ascii="Arial" w:eastAsia="Calibri" w:hAnsi="Arial" w:cs="Arial"/>
          <w:sz w:val="20"/>
          <w:lang w:eastAsia="en-US"/>
        </w:rPr>
        <w:t>nastopa</w:t>
      </w:r>
      <w:r>
        <w:rPr>
          <w:rFonts w:ascii="Arial" w:eastAsia="Calibri" w:hAnsi="Arial" w:cs="Arial"/>
          <w:sz w:val="20"/>
          <w:lang w:eastAsia="en-US"/>
        </w:rPr>
        <w:t>/jo</w:t>
      </w:r>
      <w:r w:rsidRPr="000571AF">
        <w:rPr>
          <w:rFonts w:ascii="Arial" w:eastAsia="Calibri" w:hAnsi="Arial" w:cs="Arial"/>
          <w:sz w:val="20"/>
          <w:lang w:eastAsia="en-US"/>
        </w:rPr>
        <w:t xml:space="preserve"> s podizvajalci in da podizvajalec zahteva neposredno plačilo v skladu s 94. členom ZJN-3. Obrazcu se priloži zahteva podizvajalca za neposredno plačilo.</w:t>
      </w:r>
    </w:p>
    <w:p w14:paraId="417A286A"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3DCA8BDF" w14:textId="3B7147A5" w:rsidR="00AA7D0D" w:rsidRPr="00AA7D0D" w:rsidRDefault="006D0D6F" w:rsidP="00AA7D0D">
      <w:pPr>
        <w:jc w:val="right"/>
        <w:rPr>
          <w:rFonts w:ascii="Arial" w:hAnsi="Arial" w:cs="Arial"/>
          <w:b/>
          <w:sz w:val="22"/>
          <w:szCs w:val="22"/>
        </w:rPr>
      </w:pPr>
      <w:r>
        <w:rPr>
          <w:rFonts w:cs="Arial"/>
          <w:b/>
          <w:sz w:val="22"/>
          <w:szCs w:val="22"/>
        </w:rPr>
        <w:br w:type="page"/>
      </w:r>
      <w:r w:rsidR="00AA7D0D" w:rsidRPr="00AA7D0D">
        <w:rPr>
          <w:rFonts w:ascii="Arial" w:hAnsi="Arial" w:cs="Arial"/>
          <w:b/>
          <w:sz w:val="22"/>
          <w:szCs w:val="22"/>
        </w:rPr>
        <w:lastRenderedPageBreak/>
        <w:t xml:space="preserve">Razpisni obrazec št. </w:t>
      </w:r>
      <w:r w:rsidR="00AA7D0D">
        <w:rPr>
          <w:rFonts w:ascii="Arial" w:hAnsi="Arial" w:cs="Arial"/>
          <w:b/>
          <w:sz w:val="22"/>
          <w:szCs w:val="22"/>
        </w:rPr>
        <w:t>5</w:t>
      </w:r>
    </w:p>
    <w:p w14:paraId="1E64D1DD" w14:textId="77777777" w:rsidR="00AA7D0D" w:rsidRPr="00AA7D0D" w:rsidRDefault="00AA7D0D" w:rsidP="00AA7D0D">
      <w:pPr>
        <w:jc w:val="both"/>
        <w:rPr>
          <w:rFonts w:ascii="Arial" w:hAnsi="Arial" w:cs="Arial"/>
          <w:b/>
          <w:sz w:val="22"/>
          <w:szCs w:val="22"/>
        </w:rPr>
      </w:pPr>
    </w:p>
    <w:p w14:paraId="1CD3DBB0" w14:textId="28C4F00F" w:rsidR="00AA7D0D" w:rsidRPr="000571AF" w:rsidRDefault="0056743E" w:rsidP="00AA7D0D">
      <w:pPr>
        <w:widowControl w:val="0"/>
        <w:tabs>
          <w:tab w:val="left" w:pos="1560"/>
          <w:tab w:val="right" w:pos="2556"/>
          <w:tab w:val="right" w:pos="5609"/>
        </w:tabs>
        <w:suppressAutoHyphens/>
        <w:jc w:val="center"/>
        <w:textAlignment w:val="baseline"/>
        <w:rPr>
          <w:rFonts w:ascii="Arial" w:hAnsi="Arial" w:cs="Arial"/>
          <w:b/>
          <w:bCs/>
          <w:kern w:val="3"/>
          <w:sz w:val="23"/>
          <w:szCs w:val="23"/>
          <w:lang w:eastAsia="zh-CN"/>
        </w:rPr>
      </w:pPr>
      <w:r>
        <w:rPr>
          <w:rFonts w:ascii="Arial" w:hAnsi="Arial" w:cs="Arial"/>
          <w:b/>
          <w:bCs/>
          <w:kern w:val="3"/>
          <w:sz w:val="22"/>
          <w:szCs w:val="22"/>
          <w:lang w:eastAsia="zh-CN"/>
        </w:rPr>
        <w:t>PONUDBA</w:t>
      </w:r>
      <w:r w:rsidR="00AA7D0D" w:rsidRPr="000571AF">
        <w:rPr>
          <w:rFonts w:ascii="Arial" w:hAnsi="Arial" w:cs="Arial"/>
          <w:b/>
          <w:bCs/>
          <w:kern w:val="3"/>
          <w:sz w:val="23"/>
          <w:szCs w:val="23"/>
          <w:vertAlign w:val="superscript"/>
          <w:lang w:eastAsia="zh-CN"/>
        </w:rPr>
        <w:footnoteReference w:id="1"/>
      </w:r>
    </w:p>
    <w:p w14:paraId="069F9E99" w14:textId="77777777" w:rsidR="00AA7D0D" w:rsidRPr="000571AF" w:rsidRDefault="00AA7D0D" w:rsidP="00AA7D0D">
      <w:pPr>
        <w:widowControl w:val="0"/>
        <w:tabs>
          <w:tab w:val="left" w:pos="1560"/>
          <w:tab w:val="right" w:pos="2556"/>
          <w:tab w:val="right" w:pos="5609"/>
        </w:tabs>
        <w:suppressAutoHyphens/>
        <w:jc w:val="center"/>
        <w:textAlignment w:val="baseline"/>
        <w:rPr>
          <w:rFonts w:ascii="Arial" w:hAnsi="Arial" w:cs="Arial"/>
          <w:kern w:val="3"/>
          <w:sz w:val="23"/>
          <w:szCs w:val="23"/>
          <w:lang w:eastAsia="zh-CN"/>
        </w:rPr>
      </w:pPr>
    </w:p>
    <w:p w14:paraId="3493F4C7" w14:textId="3470E83C" w:rsidR="00AA7D0D" w:rsidRPr="005F3A5A" w:rsidRDefault="00AA7D0D" w:rsidP="0097554F">
      <w:pPr>
        <w:widowControl w:val="0"/>
        <w:tabs>
          <w:tab w:val="left" w:pos="1560"/>
          <w:tab w:val="right" w:pos="2556"/>
          <w:tab w:val="right" w:pos="5609"/>
        </w:tabs>
        <w:suppressAutoHyphens/>
        <w:spacing w:line="360" w:lineRule="auto"/>
        <w:textAlignment w:val="baseline"/>
        <w:rPr>
          <w:rFonts w:ascii="Arial" w:hAnsi="Arial" w:cs="Arial"/>
          <w:kern w:val="3"/>
          <w:sz w:val="22"/>
          <w:szCs w:val="22"/>
          <w:lang w:eastAsia="zh-CN"/>
        </w:rPr>
      </w:pPr>
      <w:r w:rsidRPr="005F3A5A">
        <w:rPr>
          <w:rFonts w:ascii="Arial" w:hAnsi="Arial" w:cs="Arial"/>
          <w:kern w:val="3"/>
          <w:sz w:val="22"/>
          <w:szCs w:val="22"/>
          <w:lang w:eastAsia="zh-CN"/>
        </w:rPr>
        <w:t>Ponudnik</w:t>
      </w:r>
      <w:r>
        <w:rPr>
          <w:rFonts w:ascii="Arial" w:hAnsi="Arial" w:cs="Arial"/>
          <w:kern w:val="3"/>
          <w:sz w:val="22"/>
          <w:szCs w:val="22"/>
          <w:lang w:eastAsia="zh-CN"/>
        </w:rPr>
        <w:t xml:space="preserve"> </w:t>
      </w:r>
      <w:r w:rsidRPr="005F3A5A">
        <w:rPr>
          <w:rFonts w:ascii="Arial" w:hAnsi="Arial" w:cs="Arial"/>
          <w:kern w:val="3"/>
          <w:sz w:val="22"/>
          <w:szCs w:val="22"/>
          <w:lang w:eastAsia="zh-CN"/>
        </w:rPr>
        <w:t>___________________________________________________ dajemo ponudbo</w:t>
      </w:r>
      <w:r w:rsidR="0097554F">
        <w:rPr>
          <w:rFonts w:ascii="Arial" w:hAnsi="Arial" w:cs="Arial"/>
          <w:kern w:val="3"/>
          <w:sz w:val="22"/>
          <w:szCs w:val="22"/>
          <w:lang w:eastAsia="zh-CN"/>
        </w:rPr>
        <w:t xml:space="preserve"> za javno naročilo »Nakup </w:t>
      </w:r>
      <w:r w:rsidR="002C2807">
        <w:rPr>
          <w:rFonts w:ascii="Arial" w:hAnsi="Arial" w:cs="Arial"/>
          <w:kern w:val="3"/>
          <w:sz w:val="22"/>
          <w:szCs w:val="22"/>
          <w:lang w:eastAsia="zh-CN"/>
        </w:rPr>
        <w:t>humanoidnega robota</w:t>
      </w:r>
      <w:r w:rsidR="0097554F">
        <w:rPr>
          <w:rFonts w:ascii="Arial" w:hAnsi="Arial" w:cs="Arial"/>
          <w:kern w:val="3"/>
          <w:sz w:val="22"/>
          <w:szCs w:val="22"/>
          <w:lang w:eastAsia="zh-CN"/>
        </w:rPr>
        <w:t>«:</w:t>
      </w:r>
    </w:p>
    <w:p w14:paraId="2B223BAE" w14:textId="77777777" w:rsidR="00AA7D0D" w:rsidRPr="000571AF" w:rsidRDefault="00AA7D0D" w:rsidP="00AA7D0D">
      <w:pPr>
        <w:widowControl w:val="0"/>
        <w:tabs>
          <w:tab w:val="left" w:pos="1560"/>
          <w:tab w:val="right" w:pos="2556"/>
          <w:tab w:val="right" w:pos="5609"/>
        </w:tabs>
        <w:suppressAutoHyphens/>
        <w:textAlignment w:val="baseline"/>
        <w:rPr>
          <w:rFonts w:ascii="Arial" w:hAnsi="Arial" w:cs="Arial"/>
          <w:kern w:val="3"/>
          <w:sz w:val="23"/>
          <w:szCs w:val="23"/>
          <w:lang w:eastAsia="zh-CN"/>
        </w:rPr>
      </w:pPr>
    </w:p>
    <w:p w14:paraId="5B583D54" w14:textId="77777777" w:rsidR="00AA7D0D" w:rsidRPr="000571AF" w:rsidRDefault="00AA7D0D" w:rsidP="00AA7D0D">
      <w:pPr>
        <w:rPr>
          <w:rFonts w:ascii="Arial" w:hAnsi="Arial" w:cs="Arial"/>
          <w:i/>
          <w:sz w:val="22"/>
          <w:szCs w:val="22"/>
        </w:rPr>
      </w:pPr>
    </w:p>
    <w:tbl>
      <w:tblPr>
        <w:tblW w:w="0" w:type="auto"/>
        <w:jc w:val="center"/>
        <w:tblLook w:val="04A0" w:firstRow="1" w:lastRow="0" w:firstColumn="1" w:lastColumn="0" w:noHBand="0" w:noVBand="1"/>
      </w:tblPr>
      <w:tblGrid>
        <w:gridCol w:w="2093"/>
        <w:gridCol w:w="3402"/>
      </w:tblGrid>
      <w:tr w:rsidR="00AA7D0D" w:rsidRPr="000571AF" w14:paraId="594FBCB8" w14:textId="77777777" w:rsidTr="00685DF6">
        <w:trPr>
          <w:trHeight w:val="340"/>
          <w:jc w:val="center"/>
        </w:trPr>
        <w:tc>
          <w:tcPr>
            <w:tcW w:w="2093" w:type="dxa"/>
            <w:vAlign w:val="center"/>
          </w:tcPr>
          <w:p w14:paraId="6335A56B" w14:textId="77777777" w:rsidR="00AA7D0D" w:rsidRPr="000571AF" w:rsidRDefault="00AA7D0D" w:rsidP="00321749">
            <w:pPr>
              <w:rPr>
                <w:rFonts w:ascii="Arial" w:hAnsi="Arial" w:cs="Arial"/>
                <w:sz w:val="22"/>
                <w:szCs w:val="22"/>
              </w:rPr>
            </w:pPr>
            <w:r w:rsidRPr="000571AF">
              <w:rPr>
                <w:rFonts w:ascii="Arial" w:hAnsi="Arial" w:cs="Arial"/>
                <w:sz w:val="22"/>
                <w:szCs w:val="22"/>
              </w:rPr>
              <w:t>Številka ponudbe:</w:t>
            </w:r>
          </w:p>
        </w:tc>
        <w:tc>
          <w:tcPr>
            <w:tcW w:w="3402" w:type="dxa"/>
            <w:tcBorders>
              <w:bottom w:val="single" w:sz="4" w:space="0" w:color="auto"/>
            </w:tcBorders>
            <w:vAlign w:val="center"/>
          </w:tcPr>
          <w:p w14:paraId="1C17D4E9" w14:textId="77777777" w:rsidR="00AA7D0D" w:rsidRPr="000571AF" w:rsidRDefault="00AA7D0D" w:rsidP="00321749">
            <w:pPr>
              <w:rPr>
                <w:rFonts w:ascii="Arial" w:hAnsi="Arial" w:cs="Arial"/>
                <w:sz w:val="22"/>
                <w:szCs w:val="22"/>
              </w:rPr>
            </w:pPr>
          </w:p>
        </w:tc>
      </w:tr>
      <w:tr w:rsidR="00AA7D0D" w:rsidRPr="000571AF" w14:paraId="71C3D62F" w14:textId="77777777" w:rsidTr="00685DF6">
        <w:trPr>
          <w:trHeight w:val="340"/>
          <w:jc w:val="center"/>
        </w:trPr>
        <w:tc>
          <w:tcPr>
            <w:tcW w:w="2093" w:type="dxa"/>
            <w:vAlign w:val="center"/>
          </w:tcPr>
          <w:p w14:paraId="6307C305" w14:textId="77777777" w:rsidR="00AA7D0D" w:rsidRPr="000571AF" w:rsidRDefault="00AA7D0D" w:rsidP="00321749">
            <w:pPr>
              <w:rPr>
                <w:rFonts w:ascii="Arial" w:hAnsi="Arial" w:cs="Arial"/>
                <w:sz w:val="22"/>
                <w:szCs w:val="22"/>
              </w:rPr>
            </w:pPr>
            <w:r w:rsidRPr="000571AF">
              <w:rPr>
                <w:rFonts w:ascii="Arial" w:hAnsi="Arial" w:cs="Arial"/>
                <w:sz w:val="22"/>
                <w:szCs w:val="22"/>
              </w:rPr>
              <w:t>Datum:</w:t>
            </w:r>
          </w:p>
        </w:tc>
        <w:tc>
          <w:tcPr>
            <w:tcW w:w="3402" w:type="dxa"/>
            <w:tcBorders>
              <w:top w:val="single" w:sz="4" w:space="0" w:color="auto"/>
              <w:bottom w:val="single" w:sz="4" w:space="0" w:color="auto"/>
            </w:tcBorders>
            <w:vAlign w:val="center"/>
          </w:tcPr>
          <w:p w14:paraId="3BD19166" w14:textId="77777777" w:rsidR="00AA7D0D" w:rsidRPr="000571AF" w:rsidRDefault="00AA7D0D" w:rsidP="00321749">
            <w:pPr>
              <w:rPr>
                <w:rFonts w:ascii="Arial" w:hAnsi="Arial" w:cs="Arial"/>
                <w:sz w:val="22"/>
                <w:szCs w:val="22"/>
              </w:rPr>
            </w:pPr>
          </w:p>
        </w:tc>
      </w:tr>
    </w:tbl>
    <w:p w14:paraId="4DB32E4B" w14:textId="77777777" w:rsidR="009B34D8" w:rsidRDefault="009B34D8" w:rsidP="009B34D8">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p w14:paraId="523C4E08" w14:textId="77777777" w:rsidR="009B34D8" w:rsidRPr="000571AF" w:rsidRDefault="009B34D8" w:rsidP="009B34D8">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tbl>
      <w:tblPr>
        <w:tblW w:w="5051"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976"/>
        <w:gridCol w:w="1700"/>
        <w:gridCol w:w="2309"/>
        <w:gridCol w:w="1943"/>
      </w:tblGrid>
      <w:tr w:rsidR="009D57CC" w:rsidRPr="000571AF" w14:paraId="40670BEA" w14:textId="2B32607D" w:rsidTr="00FF25A6">
        <w:trPr>
          <w:trHeight w:val="454"/>
          <w:jc w:val="center"/>
        </w:trPr>
        <w:tc>
          <w:tcPr>
            <w:tcW w:w="1667" w:type="pct"/>
            <w:shd w:val="clear" w:color="auto" w:fill="F2CEED" w:themeFill="accent5" w:themeFillTint="33"/>
            <w:vAlign w:val="center"/>
          </w:tcPr>
          <w:p w14:paraId="00FF520F" w14:textId="57A56C86" w:rsidR="009D57CC" w:rsidRPr="00DA0133" w:rsidRDefault="009D57CC" w:rsidP="009B34D8">
            <w:pPr>
              <w:tabs>
                <w:tab w:val="left" w:pos="1560"/>
                <w:tab w:val="right" w:pos="2556"/>
                <w:tab w:val="right" w:pos="5609"/>
              </w:tabs>
              <w:suppressAutoHyphens/>
              <w:ind w:right="6"/>
              <w:jc w:val="center"/>
              <w:textAlignment w:val="baseline"/>
              <w:rPr>
                <w:rFonts w:ascii="Arial" w:hAnsi="Arial" w:cs="Arial"/>
                <w:b/>
                <w:bCs/>
                <w:kern w:val="3"/>
                <w:sz w:val="20"/>
                <w:lang w:eastAsia="zh-CN"/>
              </w:rPr>
            </w:pPr>
            <w:bookmarkStart w:id="0" w:name="_Hlk98358246"/>
            <w:r w:rsidRPr="00DA0133">
              <w:rPr>
                <w:rFonts w:ascii="Arial" w:hAnsi="Arial" w:cs="Arial"/>
                <w:b/>
                <w:bCs/>
                <w:kern w:val="3"/>
                <w:sz w:val="20"/>
                <w:lang w:eastAsia="zh-CN"/>
              </w:rPr>
              <w:t>Ponudbena cena brez DDV v EUR</w:t>
            </w:r>
          </w:p>
        </w:tc>
        <w:tc>
          <w:tcPr>
            <w:tcW w:w="952" w:type="pct"/>
            <w:shd w:val="clear" w:color="auto" w:fill="F2CEED" w:themeFill="accent5" w:themeFillTint="33"/>
            <w:vAlign w:val="center"/>
          </w:tcPr>
          <w:p w14:paraId="42C118F4" w14:textId="151CD3FA" w:rsidR="009D57CC" w:rsidRPr="00DA0133" w:rsidRDefault="009D57CC" w:rsidP="009B34D8">
            <w:pPr>
              <w:tabs>
                <w:tab w:val="left" w:pos="1560"/>
                <w:tab w:val="right" w:pos="2556"/>
                <w:tab w:val="right" w:pos="5609"/>
              </w:tabs>
              <w:suppressAutoHyphens/>
              <w:ind w:right="6"/>
              <w:jc w:val="center"/>
              <w:textAlignment w:val="baseline"/>
              <w:rPr>
                <w:rFonts w:ascii="Arial" w:hAnsi="Arial" w:cs="Arial"/>
                <w:b/>
                <w:bCs/>
                <w:kern w:val="3"/>
                <w:sz w:val="20"/>
                <w:lang w:eastAsia="zh-CN"/>
              </w:rPr>
            </w:pPr>
            <w:r w:rsidRPr="00DA0133">
              <w:rPr>
                <w:rFonts w:ascii="Arial" w:hAnsi="Arial" w:cs="Arial"/>
                <w:b/>
                <w:bCs/>
                <w:kern w:val="3"/>
                <w:sz w:val="20"/>
                <w:lang w:eastAsia="zh-CN"/>
              </w:rPr>
              <w:t>DDV (22 %)</w:t>
            </w:r>
          </w:p>
        </w:tc>
        <w:tc>
          <w:tcPr>
            <w:tcW w:w="1293" w:type="pct"/>
            <w:shd w:val="clear" w:color="auto" w:fill="F2CEED" w:themeFill="accent5" w:themeFillTint="33"/>
            <w:vAlign w:val="center"/>
          </w:tcPr>
          <w:p w14:paraId="0E93350E" w14:textId="635F8B51" w:rsidR="009D57CC" w:rsidRPr="00DA0133" w:rsidRDefault="009D57CC" w:rsidP="009B34D8">
            <w:pPr>
              <w:tabs>
                <w:tab w:val="left" w:pos="1560"/>
                <w:tab w:val="right" w:pos="2556"/>
                <w:tab w:val="right" w:pos="5609"/>
              </w:tabs>
              <w:suppressAutoHyphens/>
              <w:ind w:right="6"/>
              <w:jc w:val="center"/>
              <w:textAlignment w:val="baseline"/>
              <w:rPr>
                <w:rFonts w:ascii="Arial" w:hAnsi="Arial" w:cs="Arial"/>
                <w:b/>
                <w:bCs/>
                <w:kern w:val="3"/>
                <w:sz w:val="20"/>
                <w:lang w:eastAsia="zh-CN"/>
              </w:rPr>
            </w:pPr>
            <w:r w:rsidRPr="00DA0133">
              <w:rPr>
                <w:rFonts w:ascii="Arial" w:hAnsi="Arial" w:cs="Arial"/>
                <w:b/>
                <w:bCs/>
                <w:kern w:val="3"/>
                <w:sz w:val="20"/>
                <w:lang w:eastAsia="zh-CN"/>
              </w:rPr>
              <w:t>Ponudbena cena z DDV v EUR</w:t>
            </w:r>
          </w:p>
        </w:tc>
        <w:tc>
          <w:tcPr>
            <w:tcW w:w="1088" w:type="pct"/>
            <w:shd w:val="clear" w:color="auto" w:fill="F2CEED" w:themeFill="accent5" w:themeFillTint="33"/>
            <w:vAlign w:val="center"/>
          </w:tcPr>
          <w:p w14:paraId="603102D2" w14:textId="101F75DF" w:rsidR="009D57CC" w:rsidRPr="009B34D8" w:rsidRDefault="009D57CC" w:rsidP="009D57CC">
            <w:pPr>
              <w:tabs>
                <w:tab w:val="left" w:pos="1560"/>
                <w:tab w:val="right" w:pos="2556"/>
                <w:tab w:val="right" w:pos="5609"/>
              </w:tabs>
              <w:suppressAutoHyphens/>
              <w:ind w:right="6"/>
              <w:jc w:val="center"/>
              <w:textAlignment w:val="baseline"/>
              <w:rPr>
                <w:rFonts w:ascii="Arial" w:hAnsi="Arial" w:cs="Arial"/>
                <w:b/>
                <w:bCs/>
                <w:kern w:val="3"/>
                <w:sz w:val="22"/>
                <w:szCs w:val="22"/>
                <w:lang w:eastAsia="zh-CN"/>
              </w:rPr>
            </w:pPr>
            <w:r w:rsidRPr="00DA0133">
              <w:rPr>
                <w:rFonts w:ascii="Arial" w:hAnsi="Arial" w:cs="Arial"/>
                <w:b/>
                <w:bCs/>
                <w:kern w:val="3"/>
                <w:sz w:val="20"/>
                <w:lang w:eastAsia="zh-CN"/>
              </w:rPr>
              <w:t xml:space="preserve">Rok za dobavo </w:t>
            </w:r>
          </w:p>
          <w:p w14:paraId="46AC5A0D" w14:textId="0AE07883" w:rsidR="009D57CC" w:rsidRPr="009B34D8" w:rsidRDefault="009D57CC" w:rsidP="009B34D8">
            <w:pPr>
              <w:tabs>
                <w:tab w:val="left" w:pos="1560"/>
                <w:tab w:val="right" w:pos="2556"/>
                <w:tab w:val="right" w:pos="5609"/>
              </w:tabs>
              <w:suppressAutoHyphens/>
              <w:ind w:right="6"/>
              <w:jc w:val="center"/>
              <w:textAlignment w:val="baseline"/>
              <w:rPr>
                <w:rFonts w:ascii="Arial" w:hAnsi="Arial" w:cs="Arial"/>
                <w:b/>
                <w:bCs/>
                <w:kern w:val="3"/>
                <w:sz w:val="22"/>
                <w:szCs w:val="22"/>
                <w:lang w:eastAsia="zh-CN"/>
              </w:rPr>
            </w:pPr>
          </w:p>
        </w:tc>
      </w:tr>
      <w:tr w:rsidR="009D57CC" w:rsidRPr="000571AF" w14:paraId="3FEA1AF4" w14:textId="5D0778DE" w:rsidTr="00FF25A6">
        <w:trPr>
          <w:trHeight w:val="454"/>
          <w:jc w:val="center"/>
        </w:trPr>
        <w:tc>
          <w:tcPr>
            <w:tcW w:w="1667" w:type="pct"/>
            <w:vAlign w:val="center"/>
          </w:tcPr>
          <w:p w14:paraId="1AAEA2C0" w14:textId="77777777" w:rsidR="009D57CC" w:rsidRPr="000571AF" w:rsidRDefault="009D57CC"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952" w:type="pct"/>
            <w:vAlign w:val="center"/>
          </w:tcPr>
          <w:p w14:paraId="3233D995" w14:textId="77777777" w:rsidR="009D57CC" w:rsidRPr="000571AF" w:rsidRDefault="009D57CC"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1293" w:type="pct"/>
            <w:vAlign w:val="center"/>
          </w:tcPr>
          <w:p w14:paraId="70246957" w14:textId="04E722EF" w:rsidR="009D57CC" w:rsidRPr="000571AF" w:rsidRDefault="009D57CC"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1088" w:type="pct"/>
            <w:vAlign w:val="center"/>
          </w:tcPr>
          <w:p w14:paraId="02B4B5D1" w14:textId="77777777" w:rsidR="009D57CC" w:rsidRPr="000571AF" w:rsidRDefault="009D57CC"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bookmarkEnd w:id="0"/>
    </w:tbl>
    <w:p w14:paraId="5AD37E50" w14:textId="77777777" w:rsidR="009B34D8" w:rsidRDefault="009B34D8" w:rsidP="009B34D8">
      <w:pPr>
        <w:pStyle w:val="Glava"/>
        <w:tabs>
          <w:tab w:val="clear" w:pos="4536"/>
          <w:tab w:val="clear" w:pos="9072"/>
        </w:tabs>
        <w:jc w:val="both"/>
        <w:rPr>
          <w:rFonts w:cs="Arial"/>
          <w:sz w:val="22"/>
          <w:szCs w:val="22"/>
        </w:rPr>
      </w:pPr>
    </w:p>
    <w:p w14:paraId="05A57536" w14:textId="77777777" w:rsidR="00FF25A6" w:rsidRPr="00554C59" w:rsidRDefault="00FF25A6" w:rsidP="00FF25A6">
      <w:pPr>
        <w:spacing w:line="276" w:lineRule="auto"/>
        <w:jc w:val="both"/>
        <w:rPr>
          <w:rFonts w:ascii="Arial" w:hAnsi="Arial" w:cs="Arial"/>
          <w:sz w:val="22"/>
          <w:szCs w:val="22"/>
        </w:rPr>
      </w:pPr>
      <w:r w:rsidRPr="00554C59">
        <w:rPr>
          <w:rFonts w:ascii="Arial" w:hAnsi="Arial" w:cs="Arial"/>
          <w:sz w:val="22"/>
          <w:szCs w:val="22"/>
        </w:rPr>
        <w:t xml:space="preserve">Ponudbena vrednost vključuje vse stroške servisiranja, popravil, dela, prevoza, nadomestnih delov in druge stroške, ki nastanejo zaradi uveljavljanja garancije v garancijskem roku. </w:t>
      </w:r>
    </w:p>
    <w:p w14:paraId="07B62454" w14:textId="77777777" w:rsidR="009B34D8" w:rsidRDefault="009B34D8" w:rsidP="009B34D8">
      <w:pPr>
        <w:pStyle w:val="Glava"/>
        <w:tabs>
          <w:tab w:val="clear" w:pos="4536"/>
          <w:tab w:val="clear" w:pos="9072"/>
        </w:tabs>
        <w:jc w:val="both"/>
        <w:rPr>
          <w:rFonts w:cs="Arial"/>
          <w:sz w:val="22"/>
          <w:szCs w:val="22"/>
        </w:rPr>
      </w:pPr>
    </w:p>
    <w:tbl>
      <w:tblPr>
        <w:tblW w:w="5107"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5918"/>
        <w:gridCol w:w="3109"/>
      </w:tblGrid>
      <w:tr w:rsidR="00171CCE" w:rsidRPr="000571AF" w14:paraId="1DE2F955" w14:textId="77777777" w:rsidTr="00FF25A6">
        <w:trPr>
          <w:trHeight w:val="454"/>
          <w:jc w:val="center"/>
        </w:trPr>
        <w:tc>
          <w:tcPr>
            <w:tcW w:w="3278" w:type="pct"/>
            <w:shd w:val="clear" w:color="auto" w:fill="FFFFFF" w:themeFill="background1"/>
            <w:vAlign w:val="center"/>
          </w:tcPr>
          <w:p w14:paraId="7CCCB8DD" w14:textId="49D4F6EC" w:rsidR="00171CCE" w:rsidRPr="00DA0133" w:rsidRDefault="00171CCE" w:rsidP="00A4046B">
            <w:pPr>
              <w:tabs>
                <w:tab w:val="left" w:pos="1560"/>
                <w:tab w:val="right" w:pos="2556"/>
                <w:tab w:val="right" w:pos="5609"/>
              </w:tabs>
              <w:suppressAutoHyphens/>
              <w:ind w:right="6"/>
              <w:jc w:val="both"/>
              <w:textAlignment w:val="baseline"/>
              <w:rPr>
                <w:rFonts w:ascii="Arial" w:hAnsi="Arial" w:cs="Arial"/>
                <w:b/>
                <w:bCs/>
                <w:kern w:val="3"/>
                <w:sz w:val="20"/>
                <w:lang w:eastAsia="zh-CN"/>
              </w:rPr>
            </w:pPr>
            <w:r>
              <w:rPr>
                <w:rFonts w:ascii="Arial" w:hAnsi="Arial" w:cs="Arial"/>
                <w:b/>
                <w:bCs/>
                <w:kern w:val="3"/>
                <w:sz w:val="20"/>
                <w:lang w:eastAsia="zh-CN"/>
              </w:rPr>
              <w:t>Skupno trajanje usposabljanja</w:t>
            </w:r>
          </w:p>
        </w:tc>
        <w:tc>
          <w:tcPr>
            <w:tcW w:w="1722" w:type="pct"/>
            <w:shd w:val="clear" w:color="auto" w:fill="FFFFFF" w:themeFill="background1"/>
            <w:vAlign w:val="center"/>
          </w:tcPr>
          <w:p w14:paraId="54DCF7FC" w14:textId="1ACD6977" w:rsidR="00171CCE" w:rsidRPr="00DA0133" w:rsidRDefault="00A4046B" w:rsidP="00737650">
            <w:pPr>
              <w:tabs>
                <w:tab w:val="left" w:pos="1560"/>
                <w:tab w:val="right" w:pos="2556"/>
                <w:tab w:val="right" w:pos="5609"/>
              </w:tabs>
              <w:suppressAutoHyphens/>
              <w:ind w:right="6"/>
              <w:jc w:val="center"/>
              <w:textAlignment w:val="baseline"/>
              <w:rPr>
                <w:rFonts w:ascii="Arial" w:hAnsi="Arial" w:cs="Arial"/>
                <w:b/>
                <w:bCs/>
                <w:kern w:val="3"/>
                <w:sz w:val="20"/>
                <w:lang w:eastAsia="zh-CN"/>
              </w:rPr>
            </w:pPr>
            <w:r>
              <w:rPr>
                <w:rFonts w:ascii="Arial" w:hAnsi="Arial" w:cs="Arial"/>
                <w:b/>
                <w:bCs/>
                <w:kern w:val="3"/>
                <w:sz w:val="20"/>
                <w:lang w:eastAsia="zh-CN"/>
              </w:rPr>
              <w:t xml:space="preserve">________________ </w:t>
            </w:r>
            <w:r w:rsidR="00A703C7">
              <w:rPr>
                <w:rFonts w:ascii="Arial" w:hAnsi="Arial" w:cs="Arial"/>
                <w:b/>
                <w:bCs/>
                <w:kern w:val="3"/>
                <w:sz w:val="20"/>
                <w:lang w:eastAsia="zh-CN"/>
              </w:rPr>
              <w:t>ur</w:t>
            </w:r>
          </w:p>
        </w:tc>
      </w:tr>
      <w:tr w:rsidR="00171CCE" w:rsidRPr="000571AF" w14:paraId="0004C705" w14:textId="77777777" w:rsidTr="00737650">
        <w:trPr>
          <w:trHeight w:val="489"/>
          <w:jc w:val="center"/>
        </w:trPr>
        <w:tc>
          <w:tcPr>
            <w:tcW w:w="3278" w:type="pct"/>
            <w:vAlign w:val="center"/>
          </w:tcPr>
          <w:p w14:paraId="2784043A" w14:textId="4A6A9624" w:rsidR="00171CCE" w:rsidRPr="000571AF" w:rsidRDefault="00A4046B" w:rsidP="00A4046B">
            <w:pPr>
              <w:tabs>
                <w:tab w:val="left" w:pos="1560"/>
                <w:tab w:val="right" w:pos="2556"/>
                <w:tab w:val="right" w:pos="5609"/>
              </w:tabs>
              <w:suppressAutoHyphens/>
              <w:ind w:right="6"/>
              <w:jc w:val="both"/>
              <w:textAlignment w:val="baseline"/>
              <w:rPr>
                <w:rFonts w:ascii="Arial" w:hAnsi="Arial" w:cs="Arial"/>
                <w:b/>
                <w:bCs/>
                <w:kern w:val="3"/>
                <w:sz w:val="23"/>
                <w:szCs w:val="23"/>
                <w:lang w:eastAsia="zh-CN"/>
              </w:rPr>
            </w:pPr>
            <w:r>
              <w:rPr>
                <w:rFonts w:ascii="Arial" w:hAnsi="Arial" w:cs="Arial"/>
                <w:b/>
                <w:bCs/>
                <w:kern w:val="3"/>
                <w:sz w:val="20"/>
                <w:lang w:eastAsia="zh-CN"/>
              </w:rPr>
              <w:t>Dokumentacija in podpora v slo jeziku</w:t>
            </w:r>
          </w:p>
        </w:tc>
        <w:tc>
          <w:tcPr>
            <w:tcW w:w="1722" w:type="pct"/>
            <w:vAlign w:val="center"/>
          </w:tcPr>
          <w:p w14:paraId="0EA2F074" w14:textId="191A0E93" w:rsidR="00171CCE" w:rsidRPr="000571AF" w:rsidRDefault="00A4046B" w:rsidP="00737650">
            <w:pPr>
              <w:tabs>
                <w:tab w:val="left" w:pos="1560"/>
                <w:tab w:val="right" w:pos="2556"/>
                <w:tab w:val="right" w:pos="5609"/>
              </w:tabs>
              <w:suppressAutoHyphens/>
              <w:ind w:right="6"/>
              <w:jc w:val="center"/>
              <w:textAlignment w:val="baseline"/>
              <w:rPr>
                <w:rFonts w:ascii="Arial" w:hAnsi="Arial" w:cs="Arial"/>
                <w:b/>
                <w:bCs/>
                <w:kern w:val="3"/>
                <w:sz w:val="23"/>
                <w:szCs w:val="23"/>
                <w:lang w:eastAsia="zh-CN"/>
              </w:rPr>
            </w:pPr>
            <w:r>
              <w:rPr>
                <w:rFonts w:ascii="Arial" w:hAnsi="Arial" w:cs="Arial"/>
                <w:b/>
                <w:bCs/>
                <w:kern w:val="3"/>
                <w:sz w:val="20"/>
                <w:lang w:eastAsia="zh-CN"/>
              </w:rPr>
              <w:t>DA/ NE</w:t>
            </w:r>
            <w:r>
              <w:rPr>
                <w:rFonts w:ascii="Arial" w:hAnsi="Arial" w:cs="Arial"/>
                <w:b/>
                <w:bCs/>
                <w:kern w:val="3"/>
                <w:sz w:val="20"/>
                <w:lang w:eastAsia="zh-CN"/>
              </w:rPr>
              <w:t xml:space="preserve"> </w:t>
            </w:r>
            <w:r w:rsidRPr="00737650">
              <w:rPr>
                <w:rFonts w:ascii="Arial" w:hAnsi="Arial" w:cs="Arial"/>
                <w:kern w:val="3"/>
                <w:sz w:val="20"/>
                <w:lang w:eastAsia="zh-CN"/>
              </w:rPr>
              <w:t>(obkroži)</w:t>
            </w:r>
          </w:p>
        </w:tc>
      </w:tr>
      <w:tr w:rsidR="00223624" w:rsidRPr="000571AF" w14:paraId="1DAE4404" w14:textId="77777777" w:rsidTr="00FF25A6">
        <w:trPr>
          <w:trHeight w:val="454"/>
          <w:jc w:val="center"/>
        </w:trPr>
        <w:tc>
          <w:tcPr>
            <w:tcW w:w="3278" w:type="pct"/>
            <w:vAlign w:val="center"/>
          </w:tcPr>
          <w:p w14:paraId="0C9EC483" w14:textId="138C0370" w:rsidR="00223624" w:rsidRPr="000571AF" w:rsidRDefault="00A4046B" w:rsidP="00A4046B">
            <w:pPr>
              <w:tabs>
                <w:tab w:val="left" w:pos="1560"/>
                <w:tab w:val="right" w:pos="2556"/>
                <w:tab w:val="right" w:pos="5609"/>
              </w:tabs>
              <w:suppressAutoHyphens/>
              <w:ind w:right="6"/>
              <w:jc w:val="both"/>
              <w:textAlignment w:val="baseline"/>
              <w:rPr>
                <w:rFonts w:ascii="Arial" w:hAnsi="Arial" w:cs="Arial"/>
                <w:b/>
                <w:bCs/>
                <w:kern w:val="3"/>
                <w:sz w:val="23"/>
                <w:szCs w:val="23"/>
                <w:lang w:eastAsia="zh-CN"/>
              </w:rPr>
            </w:pPr>
            <w:r>
              <w:rPr>
                <w:rFonts w:ascii="Arial" w:hAnsi="Arial" w:cs="Arial"/>
                <w:b/>
                <w:bCs/>
                <w:kern w:val="3"/>
                <w:sz w:val="20"/>
                <w:lang w:eastAsia="zh-CN"/>
              </w:rPr>
              <w:t>Garancija</w:t>
            </w:r>
          </w:p>
        </w:tc>
        <w:tc>
          <w:tcPr>
            <w:tcW w:w="1722" w:type="pct"/>
            <w:vAlign w:val="center"/>
          </w:tcPr>
          <w:p w14:paraId="41E58864" w14:textId="3BA096FE" w:rsidR="00223624" w:rsidRPr="000571AF" w:rsidRDefault="00A4046B" w:rsidP="00737650">
            <w:pPr>
              <w:tabs>
                <w:tab w:val="left" w:pos="1560"/>
                <w:tab w:val="right" w:pos="2556"/>
                <w:tab w:val="right" w:pos="5609"/>
              </w:tabs>
              <w:suppressAutoHyphens/>
              <w:ind w:right="6"/>
              <w:jc w:val="center"/>
              <w:textAlignment w:val="baseline"/>
              <w:rPr>
                <w:rFonts w:ascii="Arial" w:hAnsi="Arial" w:cs="Arial"/>
                <w:b/>
                <w:bCs/>
                <w:kern w:val="3"/>
                <w:sz w:val="23"/>
                <w:szCs w:val="23"/>
                <w:lang w:eastAsia="zh-CN"/>
              </w:rPr>
            </w:pPr>
            <w:r>
              <w:rPr>
                <w:rFonts w:ascii="Arial" w:hAnsi="Arial" w:cs="Arial"/>
                <w:b/>
                <w:bCs/>
                <w:kern w:val="3"/>
                <w:sz w:val="20"/>
                <w:lang w:eastAsia="zh-CN"/>
              </w:rPr>
              <w:t xml:space="preserve">____________ </w:t>
            </w:r>
            <w:r>
              <w:rPr>
                <w:rFonts w:ascii="Arial" w:hAnsi="Arial" w:cs="Arial"/>
                <w:b/>
                <w:bCs/>
                <w:kern w:val="3"/>
                <w:sz w:val="20"/>
                <w:lang w:eastAsia="zh-CN"/>
              </w:rPr>
              <w:t>mesecev</w:t>
            </w:r>
          </w:p>
        </w:tc>
      </w:tr>
    </w:tbl>
    <w:p w14:paraId="591DCA7B" w14:textId="77777777" w:rsidR="00AA7D0D" w:rsidRDefault="00AA7D0D" w:rsidP="00AA7D0D">
      <w:pPr>
        <w:pStyle w:val="Glava"/>
        <w:tabs>
          <w:tab w:val="clear" w:pos="4536"/>
          <w:tab w:val="clear" w:pos="9072"/>
        </w:tabs>
        <w:jc w:val="both"/>
        <w:rPr>
          <w:rFonts w:cs="Arial"/>
          <w:sz w:val="22"/>
          <w:szCs w:val="22"/>
        </w:rPr>
      </w:pPr>
    </w:p>
    <w:p w14:paraId="74314665" w14:textId="77777777" w:rsidR="00A703C7" w:rsidRDefault="00A703C7" w:rsidP="00AA7D0D">
      <w:pPr>
        <w:pStyle w:val="Glava"/>
        <w:tabs>
          <w:tab w:val="clear" w:pos="4536"/>
          <w:tab w:val="clear" w:pos="9072"/>
        </w:tabs>
        <w:jc w:val="both"/>
        <w:rPr>
          <w:rFonts w:cs="Arial"/>
          <w:sz w:val="22"/>
          <w:szCs w:val="22"/>
        </w:rPr>
      </w:pPr>
    </w:p>
    <w:p w14:paraId="768F55D6" w14:textId="77777777" w:rsidR="00A703C7" w:rsidRDefault="00A703C7" w:rsidP="00AA7D0D">
      <w:pPr>
        <w:pStyle w:val="Glava"/>
        <w:tabs>
          <w:tab w:val="clear" w:pos="4536"/>
          <w:tab w:val="clear" w:pos="9072"/>
        </w:tabs>
        <w:jc w:val="both"/>
        <w:rPr>
          <w:rFonts w:cs="Arial"/>
          <w:sz w:val="22"/>
          <w:szCs w:val="22"/>
        </w:rPr>
      </w:pPr>
    </w:p>
    <w:tbl>
      <w:tblPr>
        <w:tblW w:w="9034" w:type="dxa"/>
        <w:tblInd w:w="-7" w:type="dxa"/>
        <w:tblBorders>
          <w:top w:val="thinThickSmallGap" w:sz="24" w:space="0" w:color="000000"/>
          <w:left w:val="thinThickSmallGap" w:sz="24" w:space="0" w:color="000000"/>
          <w:bottom w:val="thickThinSmallGap" w:sz="24" w:space="0" w:color="000000"/>
          <w:right w:val="thickThinSmallGap" w:sz="24" w:space="0" w:color="000000"/>
          <w:insideH w:val="single" w:sz="6" w:space="0" w:color="000000"/>
          <w:insideV w:val="single" w:sz="6" w:space="0" w:color="000000"/>
        </w:tblBorders>
        <w:tblLayout w:type="fixed"/>
        <w:tblLook w:val="0000" w:firstRow="0" w:lastRow="0" w:firstColumn="0" w:lastColumn="0" w:noHBand="0" w:noVBand="0"/>
      </w:tblPr>
      <w:tblGrid>
        <w:gridCol w:w="9034"/>
      </w:tblGrid>
      <w:tr w:rsidR="00AA7D0D" w:rsidRPr="009A021D" w14:paraId="36099553" w14:textId="77777777" w:rsidTr="0018696A">
        <w:tc>
          <w:tcPr>
            <w:tcW w:w="9034" w:type="dxa"/>
          </w:tcPr>
          <w:p w14:paraId="66EDB83C" w14:textId="77777777" w:rsidR="00AA7D0D" w:rsidRPr="008D1669" w:rsidRDefault="00AA7D0D" w:rsidP="00321749">
            <w:pPr>
              <w:jc w:val="center"/>
              <w:rPr>
                <w:rFonts w:ascii="Arial" w:hAnsi="Arial" w:cs="Arial"/>
                <w:sz w:val="22"/>
                <w:szCs w:val="22"/>
              </w:rPr>
            </w:pPr>
            <w:r w:rsidRPr="008D1669">
              <w:rPr>
                <w:rFonts w:ascii="Arial" w:hAnsi="Arial" w:cs="Arial"/>
                <w:b/>
                <w:sz w:val="22"/>
                <w:szCs w:val="22"/>
              </w:rPr>
              <w:t>PLAČILNI ROK</w:t>
            </w:r>
          </w:p>
          <w:p w14:paraId="48C1B0AF" w14:textId="77777777" w:rsidR="00AA7D0D" w:rsidRPr="008D1669" w:rsidRDefault="00AA7D0D" w:rsidP="00321749">
            <w:pPr>
              <w:jc w:val="center"/>
              <w:rPr>
                <w:rFonts w:ascii="Arial" w:hAnsi="Arial" w:cs="Arial"/>
                <w:sz w:val="22"/>
                <w:szCs w:val="22"/>
                <w:u w:val="single"/>
              </w:rPr>
            </w:pPr>
            <w:r w:rsidRPr="008D1669">
              <w:rPr>
                <w:rFonts w:ascii="Arial" w:hAnsi="Arial" w:cs="Arial"/>
                <w:sz w:val="22"/>
                <w:szCs w:val="22"/>
              </w:rPr>
              <w:t xml:space="preserve"> (</w:t>
            </w:r>
            <w:r w:rsidRPr="008D1669">
              <w:rPr>
                <w:rFonts w:ascii="Arial" w:hAnsi="Arial" w:cs="Arial"/>
                <w:sz w:val="22"/>
                <w:szCs w:val="22"/>
                <w:u w:val="single"/>
              </w:rPr>
              <w:t>rok plačila je 30 dni po prejemu e-računa)</w:t>
            </w:r>
          </w:p>
          <w:p w14:paraId="49A41013" w14:textId="77777777" w:rsidR="00AA7D0D" w:rsidRPr="008D1669" w:rsidRDefault="00AA7D0D" w:rsidP="00321749">
            <w:pPr>
              <w:jc w:val="center"/>
              <w:rPr>
                <w:rFonts w:ascii="Arial" w:hAnsi="Arial" w:cs="Arial"/>
                <w:b/>
                <w:sz w:val="10"/>
                <w:szCs w:val="10"/>
              </w:rPr>
            </w:pPr>
          </w:p>
        </w:tc>
      </w:tr>
    </w:tbl>
    <w:p w14:paraId="28B264A0" w14:textId="77777777" w:rsidR="00AA7D0D" w:rsidRPr="000571AF" w:rsidRDefault="00AA7D0D" w:rsidP="00AA7D0D">
      <w:pPr>
        <w:pStyle w:val="Glava"/>
        <w:tabs>
          <w:tab w:val="clear" w:pos="4536"/>
          <w:tab w:val="clear" w:pos="9072"/>
        </w:tabs>
        <w:jc w:val="both"/>
        <w:rPr>
          <w:rFonts w:cs="Arial"/>
          <w:sz w:val="22"/>
          <w:szCs w:val="22"/>
        </w:rPr>
      </w:pPr>
    </w:p>
    <w:p w14:paraId="7925D9DE" w14:textId="0ADB69A3" w:rsidR="00C342C2" w:rsidRDefault="00C342C2" w:rsidP="00AA7D0D">
      <w:pPr>
        <w:pStyle w:val="Glava"/>
        <w:tabs>
          <w:tab w:val="clear" w:pos="4536"/>
          <w:tab w:val="clear" w:pos="9072"/>
        </w:tabs>
        <w:jc w:val="both"/>
        <w:rPr>
          <w:rFonts w:cs="Arial"/>
          <w:sz w:val="22"/>
          <w:szCs w:val="22"/>
        </w:rPr>
      </w:pPr>
    </w:p>
    <w:p w14:paraId="50316FAB" w14:textId="77777777" w:rsidR="00C342C2" w:rsidRDefault="00C342C2" w:rsidP="00AA7D0D">
      <w:pPr>
        <w:pStyle w:val="Glava"/>
        <w:tabs>
          <w:tab w:val="clear" w:pos="4536"/>
          <w:tab w:val="clear" w:pos="9072"/>
        </w:tabs>
        <w:jc w:val="both"/>
        <w:rPr>
          <w:rFonts w:cs="Arial"/>
          <w:sz w:val="22"/>
          <w:szCs w:val="22"/>
        </w:rPr>
      </w:pPr>
    </w:p>
    <w:p w14:paraId="5ECB0EF0" w14:textId="3C241B20" w:rsidR="00AA7D0D" w:rsidRPr="00C342C2" w:rsidRDefault="00AA7D0D" w:rsidP="00AA7D0D">
      <w:pPr>
        <w:pStyle w:val="Glava"/>
        <w:tabs>
          <w:tab w:val="clear" w:pos="4536"/>
          <w:tab w:val="clear" w:pos="9072"/>
        </w:tabs>
        <w:jc w:val="both"/>
        <w:rPr>
          <w:rFonts w:cs="Arial"/>
          <w:b/>
          <w:bCs/>
          <w:sz w:val="22"/>
          <w:szCs w:val="22"/>
          <w:u w:val="single"/>
        </w:rPr>
      </w:pPr>
      <w:r w:rsidRPr="00C342C2">
        <w:rPr>
          <w:rFonts w:cs="Arial"/>
          <w:b/>
          <w:bCs/>
          <w:sz w:val="22"/>
          <w:szCs w:val="22"/>
          <w:u w:val="single"/>
        </w:rPr>
        <w:t xml:space="preserve">Ponudnik predloži </w:t>
      </w:r>
      <w:r w:rsidR="00C342C2" w:rsidRPr="00C342C2">
        <w:rPr>
          <w:rFonts w:cs="Arial"/>
          <w:b/>
          <w:bCs/>
          <w:sz w:val="22"/>
          <w:szCs w:val="22"/>
          <w:u w:val="single"/>
        </w:rPr>
        <w:t>lasten</w:t>
      </w:r>
      <w:r w:rsidRPr="00C342C2">
        <w:rPr>
          <w:rFonts w:cs="Arial"/>
          <w:b/>
          <w:bCs/>
          <w:sz w:val="22"/>
          <w:szCs w:val="22"/>
          <w:u w:val="single"/>
        </w:rPr>
        <w:t xml:space="preserve"> predračun</w:t>
      </w:r>
      <w:r w:rsidR="00C342C2" w:rsidRPr="00C342C2">
        <w:rPr>
          <w:rFonts w:cs="Arial"/>
          <w:b/>
          <w:bCs/>
          <w:sz w:val="22"/>
          <w:szCs w:val="22"/>
          <w:u w:val="single"/>
        </w:rPr>
        <w:t xml:space="preserve"> iz katerega izhajajo vse tehnične karakteristike ponujenega robota. </w:t>
      </w:r>
    </w:p>
    <w:p w14:paraId="2F08EB99" w14:textId="77777777" w:rsidR="00AA7D0D" w:rsidRPr="000571AF" w:rsidRDefault="00AA7D0D" w:rsidP="00AA7D0D">
      <w:pPr>
        <w:pStyle w:val="Glava"/>
        <w:tabs>
          <w:tab w:val="clear" w:pos="4536"/>
          <w:tab w:val="clear" w:pos="9072"/>
        </w:tabs>
        <w:jc w:val="both"/>
        <w:rPr>
          <w:rFonts w:cs="Arial"/>
          <w:sz w:val="22"/>
          <w:szCs w:val="22"/>
        </w:rPr>
      </w:pPr>
    </w:p>
    <w:p w14:paraId="04432154" w14:textId="77777777" w:rsidR="00AA7D0D" w:rsidRPr="008D1669" w:rsidRDefault="00AA7D0D" w:rsidP="00AA7D0D">
      <w:pPr>
        <w:pStyle w:val="Glava"/>
        <w:tabs>
          <w:tab w:val="clear" w:pos="4536"/>
          <w:tab w:val="clear" w:pos="9072"/>
        </w:tabs>
        <w:jc w:val="both"/>
        <w:rPr>
          <w:rFonts w:cs="Arial"/>
          <w:b/>
          <w:bCs/>
          <w:sz w:val="22"/>
          <w:szCs w:val="22"/>
        </w:rPr>
      </w:pPr>
      <w:r w:rsidRPr="008D1669">
        <w:rPr>
          <w:rFonts w:cs="Arial"/>
          <w:b/>
          <w:bCs/>
          <w:sz w:val="22"/>
          <w:szCs w:val="22"/>
        </w:rPr>
        <w:t xml:space="preserve">Veljavnost ponudbe: </w:t>
      </w:r>
      <w:r>
        <w:rPr>
          <w:rFonts w:cs="Arial"/>
          <w:b/>
          <w:bCs/>
          <w:sz w:val="22"/>
          <w:szCs w:val="22"/>
        </w:rPr>
        <w:t>90</w:t>
      </w:r>
      <w:r w:rsidRPr="008D1669">
        <w:rPr>
          <w:rFonts w:cs="Arial"/>
          <w:b/>
          <w:bCs/>
          <w:sz w:val="22"/>
          <w:szCs w:val="22"/>
        </w:rPr>
        <w:t xml:space="preserve"> dni od roka za oddajo ponudb</w:t>
      </w:r>
    </w:p>
    <w:p w14:paraId="1E6257B4" w14:textId="77777777" w:rsidR="00AA7D0D" w:rsidRPr="000571AF" w:rsidRDefault="00AA7D0D" w:rsidP="00AA7D0D">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AA7D0D" w:rsidRPr="001B14FE" w14:paraId="6DFC1159" w14:textId="77777777" w:rsidTr="00321749">
        <w:trPr>
          <w:trHeight w:val="454"/>
        </w:trPr>
        <w:tc>
          <w:tcPr>
            <w:tcW w:w="3022" w:type="dxa"/>
            <w:vAlign w:val="center"/>
          </w:tcPr>
          <w:p w14:paraId="3DCB531B" w14:textId="77777777" w:rsidR="00AA7D0D" w:rsidRPr="001B14FE" w:rsidRDefault="00AA7D0D" w:rsidP="00321749">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C400DEC" w14:textId="77777777" w:rsidR="00AA7D0D" w:rsidRPr="001B14FE" w:rsidRDefault="00AA7D0D" w:rsidP="00321749">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062EBC8" w14:textId="77777777" w:rsidR="00AA7D0D" w:rsidRPr="001B14FE" w:rsidRDefault="00AA7D0D" w:rsidP="00321749">
            <w:pPr>
              <w:pStyle w:val="Glava"/>
              <w:tabs>
                <w:tab w:val="clear" w:pos="4536"/>
                <w:tab w:val="clear" w:pos="9072"/>
              </w:tabs>
              <w:rPr>
                <w:rFonts w:cs="Arial"/>
                <w:b/>
                <w:bCs/>
                <w:sz w:val="22"/>
                <w:szCs w:val="22"/>
              </w:rPr>
            </w:pPr>
            <w:r w:rsidRPr="001B14FE">
              <w:rPr>
                <w:rFonts w:cs="Arial"/>
                <w:b/>
                <w:bCs/>
                <w:sz w:val="22"/>
                <w:szCs w:val="22"/>
              </w:rPr>
              <w:t>Podpis:</w:t>
            </w:r>
          </w:p>
        </w:tc>
      </w:tr>
      <w:tr w:rsidR="00AA7D0D" w:rsidRPr="001B14FE" w14:paraId="42129BED" w14:textId="77777777" w:rsidTr="00321749">
        <w:trPr>
          <w:trHeight w:val="567"/>
        </w:trPr>
        <w:tc>
          <w:tcPr>
            <w:tcW w:w="3022" w:type="dxa"/>
            <w:tcBorders>
              <w:bottom w:val="single" w:sz="4" w:space="0" w:color="auto"/>
            </w:tcBorders>
            <w:vAlign w:val="center"/>
          </w:tcPr>
          <w:p w14:paraId="7A327E4A" w14:textId="77777777" w:rsidR="00AA7D0D" w:rsidRPr="001B14FE" w:rsidRDefault="00AA7D0D" w:rsidP="00321749">
            <w:pPr>
              <w:pStyle w:val="Glava"/>
              <w:tabs>
                <w:tab w:val="clear" w:pos="4536"/>
                <w:tab w:val="clear" w:pos="9072"/>
              </w:tabs>
              <w:jc w:val="center"/>
              <w:rPr>
                <w:rFonts w:cs="Arial"/>
                <w:b/>
                <w:bCs/>
                <w:sz w:val="22"/>
                <w:szCs w:val="22"/>
              </w:rPr>
            </w:pPr>
          </w:p>
        </w:tc>
        <w:tc>
          <w:tcPr>
            <w:tcW w:w="3023" w:type="dxa"/>
            <w:vAlign w:val="center"/>
          </w:tcPr>
          <w:p w14:paraId="7E23C7F4" w14:textId="77777777" w:rsidR="00AA7D0D" w:rsidRPr="001B14FE" w:rsidRDefault="00AA7D0D" w:rsidP="00321749">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DBACB36" w14:textId="77777777" w:rsidR="00AA7D0D" w:rsidRPr="001B14FE" w:rsidRDefault="00AA7D0D" w:rsidP="00321749">
            <w:pPr>
              <w:pStyle w:val="Glava"/>
              <w:tabs>
                <w:tab w:val="clear" w:pos="4536"/>
                <w:tab w:val="clear" w:pos="9072"/>
              </w:tabs>
              <w:jc w:val="center"/>
              <w:rPr>
                <w:rFonts w:cs="Arial"/>
                <w:b/>
                <w:bCs/>
                <w:sz w:val="22"/>
                <w:szCs w:val="22"/>
              </w:rPr>
            </w:pPr>
          </w:p>
        </w:tc>
      </w:tr>
    </w:tbl>
    <w:p w14:paraId="5EF4AD9C" w14:textId="77777777" w:rsidR="00AA7D0D" w:rsidRPr="000571AF" w:rsidRDefault="00AA7D0D" w:rsidP="00AA7D0D">
      <w:pPr>
        <w:jc w:val="right"/>
        <w:rPr>
          <w:rFonts w:ascii="Arial" w:hAnsi="Arial" w:cs="Arial"/>
          <w:b/>
          <w:sz w:val="22"/>
          <w:szCs w:val="22"/>
        </w:rPr>
      </w:pPr>
    </w:p>
    <w:p w14:paraId="3BC2DDFA" w14:textId="6BB523B1" w:rsidR="00AA7D0D" w:rsidRDefault="00AA7D0D" w:rsidP="00AA7D0D">
      <w:pPr>
        <w:rPr>
          <w:rFonts w:ascii="Arial" w:hAnsi="Arial" w:cs="Arial"/>
          <w:b/>
          <w:sz w:val="22"/>
          <w:szCs w:val="22"/>
        </w:rPr>
      </w:pPr>
      <w:r w:rsidRPr="000571AF">
        <w:rPr>
          <w:rFonts w:ascii="Arial" w:hAnsi="Arial" w:cs="Arial"/>
          <w:b/>
          <w:sz w:val="22"/>
          <w:szCs w:val="22"/>
        </w:rPr>
        <w:br w:type="page"/>
      </w:r>
    </w:p>
    <w:p w14:paraId="3FE275CA" w14:textId="62AA36CE" w:rsidR="008B0F35" w:rsidRPr="00892B80" w:rsidRDefault="00892B80" w:rsidP="00892B80">
      <w:pPr>
        <w:pStyle w:val="Glava"/>
        <w:tabs>
          <w:tab w:val="clear" w:pos="4536"/>
          <w:tab w:val="clear" w:pos="9072"/>
        </w:tabs>
        <w:ind w:left="6372"/>
        <w:jc w:val="right"/>
        <w:rPr>
          <w:rFonts w:cs="Arial"/>
          <w:b/>
          <w:sz w:val="22"/>
          <w:szCs w:val="22"/>
        </w:rPr>
      </w:pPr>
      <w:r w:rsidRPr="00AD4913">
        <w:rPr>
          <w:rFonts w:cs="Arial"/>
          <w:b/>
          <w:sz w:val="22"/>
          <w:szCs w:val="22"/>
        </w:rPr>
        <w:lastRenderedPageBreak/>
        <w:t xml:space="preserve">Razpisni obrazec št. </w:t>
      </w:r>
      <w:r w:rsidR="00AE276B">
        <w:rPr>
          <w:rFonts w:cs="Arial"/>
          <w:b/>
          <w:sz w:val="22"/>
          <w:szCs w:val="22"/>
        </w:rPr>
        <w:t>6</w:t>
      </w:r>
    </w:p>
    <w:p w14:paraId="6DCD8F36" w14:textId="77777777" w:rsidR="008B0F35" w:rsidRPr="00AD7E30" w:rsidRDefault="008B0F35" w:rsidP="008B0F35">
      <w:pPr>
        <w:ind w:right="-3"/>
        <w:jc w:val="center"/>
        <w:rPr>
          <w:rFonts w:ascii="Arial" w:hAnsi="Arial" w:cs="Arial"/>
          <w:b/>
        </w:rPr>
      </w:pPr>
      <w:r w:rsidRPr="00AD7E30">
        <w:rPr>
          <w:rFonts w:ascii="Arial" w:hAnsi="Arial" w:cs="Arial"/>
          <w:b/>
          <w:sz w:val="22"/>
          <w:szCs w:val="22"/>
        </w:rPr>
        <w:t>IZJAVA O IZPOLNJEVANJU POGOJEV</w:t>
      </w:r>
    </w:p>
    <w:p w14:paraId="01FBF9BD" w14:textId="77777777" w:rsidR="008B0F35" w:rsidRPr="00AD7E30" w:rsidRDefault="008B0F35" w:rsidP="008B0F35">
      <w:pPr>
        <w:overflowPunct w:val="0"/>
        <w:autoSpaceDE w:val="0"/>
        <w:autoSpaceDN w:val="0"/>
        <w:adjustRightInd w:val="0"/>
        <w:ind w:right="-3"/>
        <w:jc w:val="both"/>
        <w:rPr>
          <w:rFonts w:ascii="Arial" w:hAnsi="Arial" w:cs="Arial"/>
          <w:bCs/>
        </w:rPr>
      </w:pPr>
    </w:p>
    <w:p w14:paraId="3AA88986" w14:textId="15CDB8B1" w:rsidR="008B0F35" w:rsidRPr="00D33963" w:rsidRDefault="00606C9A" w:rsidP="008B0F35">
      <w:pPr>
        <w:numPr>
          <w:ilvl w:val="0"/>
          <w:numId w:val="13"/>
        </w:numPr>
        <w:overflowPunct w:val="0"/>
        <w:autoSpaceDE w:val="0"/>
        <w:autoSpaceDN w:val="0"/>
        <w:adjustRightInd w:val="0"/>
        <w:ind w:left="720" w:right="-3"/>
        <w:rPr>
          <w:rFonts w:ascii="Arial" w:hAnsi="Arial" w:cs="Arial"/>
          <w:b/>
          <w:sz w:val="22"/>
          <w:szCs w:val="22"/>
        </w:rPr>
      </w:pPr>
      <w:r w:rsidRPr="00D33963">
        <w:rPr>
          <w:rFonts w:ascii="Arial" w:hAnsi="Arial" w:cs="Arial"/>
          <w:b/>
          <w:sz w:val="22"/>
          <w:szCs w:val="22"/>
        </w:rPr>
        <w:t>REFERENCE</w:t>
      </w:r>
    </w:p>
    <w:p w14:paraId="50E0DA10" w14:textId="77777777" w:rsidR="00606C9A" w:rsidRPr="00D33963" w:rsidRDefault="00606C9A" w:rsidP="00606C9A">
      <w:pPr>
        <w:autoSpaceDE w:val="0"/>
        <w:autoSpaceDN w:val="0"/>
        <w:adjustRightInd w:val="0"/>
        <w:spacing w:line="276" w:lineRule="auto"/>
        <w:jc w:val="both"/>
        <w:rPr>
          <w:rFonts w:ascii="Arial" w:hAnsi="Arial" w:cs="Arial"/>
          <w:b/>
          <w:bCs/>
          <w:sz w:val="22"/>
          <w:szCs w:val="22"/>
        </w:rPr>
      </w:pPr>
    </w:p>
    <w:p w14:paraId="79EE985E" w14:textId="11F75BCE" w:rsidR="00AB2224" w:rsidRPr="00D33963" w:rsidRDefault="00AB2224" w:rsidP="00AB2224">
      <w:pPr>
        <w:jc w:val="both"/>
        <w:rPr>
          <w:rFonts w:ascii="Arial" w:eastAsia="Calibri" w:hAnsi="Arial" w:cs="Arial"/>
          <w:bCs/>
          <w:sz w:val="22"/>
          <w:szCs w:val="22"/>
          <w:lang w:val="en-US" w:eastAsia="en-US"/>
        </w:rPr>
      </w:pPr>
      <w:r w:rsidRPr="00D33963">
        <w:rPr>
          <w:rFonts w:ascii="Arial" w:hAnsi="Arial" w:cs="Arial"/>
          <w:bCs/>
          <w:sz w:val="22"/>
          <w:szCs w:val="22"/>
          <w:lang w:val="en-US" w:eastAsia="en-US"/>
        </w:rPr>
        <w:t xml:space="preserve">Ponudnik </w:t>
      </w:r>
      <w:proofErr w:type="spellStart"/>
      <w:r w:rsidR="000F056D" w:rsidRPr="00D33963">
        <w:rPr>
          <w:rFonts w:ascii="Arial" w:hAnsi="Arial" w:cs="Arial"/>
          <w:bCs/>
          <w:sz w:val="22"/>
          <w:szCs w:val="22"/>
          <w:lang w:val="en-US" w:eastAsia="en-US"/>
        </w:rPr>
        <w:t>izkazujemo</w:t>
      </w:r>
      <w:proofErr w:type="spellEnd"/>
      <w:r w:rsidRPr="00D33963">
        <w:rPr>
          <w:rFonts w:ascii="Arial" w:hAnsi="Arial" w:cs="Arial"/>
          <w:bCs/>
          <w:sz w:val="22"/>
          <w:szCs w:val="22"/>
          <w:lang w:val="en-US" w:eastAsia="en-US"/>
        </w:rPr>
        <w:t xml:space="preserve"> </w:t>
      </w:r>
      <w:proofErr w:type="spellStart"/>
      <w:r w:rsidRPr="00D33963">
        <w:rPr>
          <w:rFonts w:ascii="Arial" w:hAnsi="Arial" w:cs="Arial"/>
          <w:bCs/>
          <w:sz w:val="22"/>
          <w:szCs w:val="22"/>
          <w:lang w:val="en-US" w:eastAsia="en-US"/>
        </w:rPr>
        <w:t>najmanj</w:t>
      </w:r>
      <w:proofErr w:type="spellEnd"/>
      <w:r w:rsidRPr="00D33963">
        <w:rPr>
          <w:rFonts w:ascii="Arial" w:hAnsi="Arial" w:cs="Arial"/>
          <w:bCs/>
          <w:sz w:val="22"/>
          <w:szCs w:val="22"/>
          <w:lang w:val="en-US" w:eastAsia="en-US"/>
        </w:rPr>
        <w:t xml:space="preserve"> eno (1) </w:t>
      </w:r>
      <w:r w:rsidRPr="00D33963">
        <w:rPr>
          <w:rFonts w:ascii="Arial" w:eastAsia="Calibri" w:hAnsi="Arial" w:cs="Arial"/>
          <w:bCs/>
          <w:sz w:val="22"/>
          <w:szCs w:val="22"/>
          <w:lang w:val="sv-SE" w:eastAsia="en-US"/>
        </w:rPr>
        <w:t xml:space="preserve">referenco s področja, dobave, integracije ali servisiranja industrijske robotike </w:t>
      </w:r>
      <w:r w:rsidRPr="00D33963">
        <w:rPr>
          <w:rFonts w:ascii="Arial" w:eastAsia="Calibri" w:hAnsi="Arial" w:cs="Arial"/>
          <w:bCs/>
          <w:sz w:val="22"/>
          <w:szCs w:val="22"/>
          <w:lang w:val="en-US" w:eastAsia="en-US"/>
        </w:rPr>
        <w:t xml:space="preserve">ali </w:t>
      </w:r>
      <w:proofErr w:type="spellStart"/>
      <w:r w:rsidRPr="00D33963">
        <w:rPr>
          <w:rFonts w:ascii="Arial" w:eastAsia="Calibri" w:hAnsi="Arial" w:cs="Arial"/>
          <w:bCs/>
          <w:sz w:val="22"/>
          <w:szCs w:val="22"/>
          <w:lang w:val="en-US" w:eastAsia="en-US"/>
        </w:rPr>
        <w:t>avtomatizacijskih</w:t>
      </w:r>
      <w:proofErr w:type="spellEnd"/>
      <w:r w:rsidRPr="00D33963">
        <w:rPr>
          <w:rFonts w:ascii="Arial" w:eastAsia="Calibri" w:hAnsi="Arial" w:cs="Arial"/>
          <w:bCs/>
          <w:sz w:val="22"/>
          <w:szCs w:val="22"/>
          <w:lang w:val="en-US" w:eastAsia="en-US"/>
        </w:rPr>
        <w:t xml:space="preserve"> rešitev v </w:t>
      </w:r>
      <w:proofErr w:type="spellStart"/>
      <w:r w:rsidRPr="00D33963">
        <w:rPr>
          <w:rFonts w:ascii="Arial" w:eastAsia="Calibri" w:hAnsi="Arial" w:cs="Arial"/>
          <w:bCs/>
          <w:sz w:val="22"/>
          <w:szCs w:val="22"/>
          <w:lang w:val="en-US" w:eastAsia="en-US"/>
        </w:rPr>
        <w:t>zadnjih</w:t>
      </w:r>
      <w:proofErr w:type="spellEnd"/>
      <w:r w:rsidRPr="00D33963">
        <w:rPr>
          <w:rFonts w:ascii="Arial" w:eastAsia="Calibri" w:hAnsi="Arial" w:cs="Arial"/>
          <w:bCs/>
          <w:sz w:val="22"/>
          <w:szCs w:val="22"/>
          <w:lang w:val="en-US" w:eastAsia="en-US"/>
        </w:rPr>
        <w:t xml:space="preserve"> 5 </w:t>
      </w:r>
      <w:proofErr w:type="spellStart"/>
      <w:r w:rsidRPr="00D33963">
        <w:rPr>
          <w:rFonts w:ascii="Arial" w:eastAsia="Calibri" w:hAnsi="Arial" w:cs="Arial"/>
          <w:bCs/>
          <w:sz w:val="22"/>
          <w:szCs w:val="22"/>
          <w:lang w:val="en-US" w:eastAsia="en-US"/>
        </w:rPr>
        <w:t>letih</w:t>
      </w:r>
      <w:proofErr w:type="spellEnd"/>
      <w:r w:rsidRPr="00D33963">
        <w:rPr>
          <w:rFonts w:ascii="Arial" w:eastAsia="Calibri" w:hAnsi="Arial" w:cs="Arial"/>
          <w:bCs/>
          <w:sz w:val="22"/>
          <w:szCs w:val="22"/>
          <w:lang w:val="en-US" w:eastAsia="en-US"/>
        </w:rPr>
        <w:t>.</w:t>
      </w:r>
    </w:p>
    <w:p w14:paraId="64C48095" w14:textId="77777777" w:rsidR="006E77BF" w:rsidRPr="00D33963" w:rsidRDefault="006E77BF" w:rsidP="006E77BF">
      <w:pPr>
        <w:suppressAutoHyphens/>
        <w:ind w:left="720"/>
        <w:jc w:val="both"/>
        <w:rPr>
          <w:rFonts w:ascii="Arial" w:hAnsi="Arial" w:cs="Arial"/>
          <w:b/>
          <w:bCs/>
          <w:sz w:val="22"/>
          <w:szCs w:val="22"/>
        </w:rPr>
      </w:pP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208"/>
        <w:gridCol w:w="2977"/>
        <w:gridCol w:w="1653"/>
      </w:tblGrid>
      <w:tr w:rsidR="00FF7E2D" w:rsidRPr="00D33963" w14:paraId="770414C1" w14:textId="77777777" w:rsidTr="008B3674">
        <w:trPr>
          <w:trHeight w:val="742"/>
          <w:jc w:val="center"/>
        </w:trPr>
        <w:tc>
          <w:tcPr>
            <w:tcW w:w="2381" w:type="pct"/>
            <w:shd w:val="clear" w:color="auto" w:fill="F2CEED" w:themeFill="accent5" w:themeFillTint="33"/>
            <w:vAlign w:val="center"/>
          </w:tcPr>
          <w:p w14:paraId="74D4B2AD" w14:textId="77777777" w:rsidR="00FF7E2D" w:rsidRPr="00D33963" w:rsidRDefault="00FF7E2D" w:rsidP="0091103C">
            <w:pPr>
              <w:jc w:val="center"/>
              <w:rPr>
                <w:rFonts w:ascii="Arial" w:hAnsi="Arial" w:cs="Arial"/>
                <w:b/>
                <w:bCs/>
                <w:sz w:val="22"/>
                <w:szCs w:val="22"/>
              </w:rPr>
            </w:pPr>
            <w:r w:rsidRPr="00D33963">
              <w:rPr>
                <w:rFonts w:ascii="Arial" w:hAnsi="Arial" w:cs="Arial"/>
                <w:b/>
                <w:bCs/>
                <w:sz w:val="22"/>
                <w:szCs w:val="22"/>
              </w:rPr>
              <w:t>Referenčni naročnik</w:t>
            </w:r>
          </w:p>
          <w:p w14:paraId="1ED794E1" w14:textId="77777777" w:rsidR="00FF7E2D" w:rsidRPr="00D33963" w:rsidRDefault="00FF7E2D" w:rsidP="0091103C">
            <w:pPr>
              <w:jc w:val="center"/>
              <w:rPr>
                <w:rFonts w:ascii="Arial" w:hAnsi="Arial" w:cs="Arial"/>
                <w:b/>
                <w:bCs/>
                <w:sz w:val="22"/>
                <w:szCs w:val="22"/>
              </w:rPr>
            </w:pPr>
            <w:r w:rsidRPr="00D33963">
              <w:rPr>
                <w:rFonts w:ascii="Arial" w:hAnsi="Arial" w:cs="Arial"/>
                <w:b/>
                <w:bCs/>
                <w:sz w:val="22"/>
                <w:szCs w:val="22"/>
              </w:rPr>
              <w:t>(vključno s kontaktnimi podatki za preverbo reference)</w:t>
            </w:r>
          </w:p>
        </w:tc>
        <w:tc>
          <w:tcPr>
            <w:tcW w:w="1684" w:type="pct"/>
            <w:shd w:val="clear" w:color="auto" w:fill="F2CEED" w:themeFill="accent5" w:themeFillTint="33"/>
            <w:vAlign w:val="center"/>
          </w:tcPr>
          <w:p w14:paraId="4F77434B" w14:textId="183EE527" w:rsidR="00FF7E2D" w:rsidRPr="00D33963" w:rsidRDefault="006F0FF9" w:rsidP="0091103C">
            <w:pPr>
              <w:jc w:val="center"/>
              <w:rPr>
                <w:rFonts w:ascii="Arial" w:hAnsi="Arial" w:cs="Arial"/>
                <w:b/>
                <w:bCs/>
                <w:sz w:val="22"/>
                <w:szCs w:val="22"/>
              </w:rPr>
            </w:pPr>
            <w:r w:rsidRPr="00D33963">
              <w:rPr>
                <w:rFonts w:ascii="Arial" w:hAnsi="Arial" w:cs="Arial"/>
                <w:b/>
                <w:bCs/>
                <w:sz w:val="22"/>
                <w:szCs w:val="22"/>
              </w:rPr>
              <w:t>Predmet reference</w:t>
            </w:r>
          </w:p>
        </w:tc>
        <w:tc>
          <w:tcPr>
            <w:tcW w:w="935" w:type="pct"/>
            <w:shd w:val="clear" w:color="auto" w:fill="F2CEED" w:themeFill="accent5" w:themeFillTint="33"/>
            <w:vAlign w:val="center"/>
          </w:tcPr>
          <w:p w14:paraId="2D5D7FFF" w14:textId="7F823D07" w:rsidR="00FF7E2D" w:rsidRPr="00D33963" w:rsidRDefault="00FF7E2D" w:rsidP="0091103C">
            <w:pPr>
              <w:jc w:val="center"/>
              <w:rPr>
                <w:rFonts w:ascii="Arial" w:hAnsi="Arial" w:cs="Arial"/>
                <w:b/>
                <w:bCs/>
                <w:sz w:val="22"/>
                <w:szCs w:val="22"/>
              </w:rPr>
            </w:pPr>
            <w:r w:rsidRPr="00D33963">
              <w:rPr>
                <w:rFonts w:ascii="Arial" w:hAnsi="Arial" w:cs="Arial"/>
                <w:b/>
                <w:bCs/>
                <w:sz w:val="22"/>
                <w:szCs w:val="22"/>
              </w:rPr>
              <w:t xml:space="preserve">Obdobje </w:t>
            </w:r>
            <w:r w:rsidR="006F0FF9" w:rsidRPr="00D33963">
              <w:rPr>
                <w:rFonts w:ascii="Arial" w:hAnsi="Arial" w:cs="Arial"/>
                <w:b/>
                <w:bCs/>
                <w:sz w:val="22"/>
                <w:szCs w:val="22"/>
              </w:rPr>
              <w:t>dobave</w:t>
            </w:r>
          </w:p>
        </w:tc>
      </w:tr>
      <w:tr w:rsidR="00FF7E2D" w:rsidRPr="00D33963" w14:paraId="7A225DE1" w14:textId="77777777" w:rsidTr="006F0FF9">
        <w:trPr>
          <w:trHeight w:val="973"/>
          <w:jc w:val="center"/>
        </w:trPr>
        <w:tc>
          <w:tcPr>
            <w:tcW w:w="2381" w:type="pct"/>
          </w:tcPr>
          <w:p w14:paraId="729D1603" w14:textId="77777777" w:rsidR="00FF7E2D" w:rsidRPr="00D33963" w:rsidRDefault="00FF7E2D" w:rsidP="0091103C">
            <w:pPr>
              <w:jc w:val="center"/>
              <w:rPr>
                <w:rFonts w:ascii="Arial" w:hAnsi="Arial" w:cs="Arial"/>
                <w:sz w:val="22"/>
                <w:szCs w:val="22"/>
              </w:rPr>
            </w:pPr>
          </w:p>
        </w:tc>
        <w:tc>
          <w:tcPr>
            <w:tcW w:w="1684" w:type="pct"/>
          </w:tcPr>
          <w:p w14:paraId="0F62727F" w14:textId="77777777" w:rsidR="00FF7E2D" w:rsidRPr="00D33963" w:rsidRDefault="00FF7E2D" w:rsidP="0091103C">
            <w:pPr>
              <w:rPr>
                <w:rFonts w:ascii="Arial" w:hAnsi="Arial" w:cs="Arial"/>
                <w:sz w:val="22"/>
                <w:szCs w:val="22"/>
              </w:rPr>
            </w:pPr>
          </w:p>
        </w:tc>
        <w:tc>
          <w:tcPr>
            <w:tcW w:w="935" w:type="pct"/>
          </w:tcPr>
          <w:p w14:paraId="4ECF19EC" w14:textId="00D9A7AC" w:rsidR="00FF7E2D" w:rsidRPr="00D33963" w:rsidRDefault="00FF7E2D" w:rsidP="0091103C">
            <w:pPr>
              <w:rPr>
                <w:rFonts w:ascii="Arial" w:hAnsi="Arial" w:cs="Arial"/>
                <w:sz w:val="22"/>
                <w:szCs w:val="22"/>
              </w:rPr>
            </w:pPr>
          </w:p>
        </w:tc>
      </w:tr>
      <w:tr w:rsidR="00876964" w:rsidRPr="00D33963" w14:paraId="7D05841F" w14:textId="77777777" w:rsidTr="006F0FF9">
        <w:trPr>
          <w:trHeight w:val="973"/>
          <w:jc w:val="center"/>
        </w:trPr>
        <w:tc>
          <w:tcPr>
            <w:tcW w:w="2381" w:type="pct"/>
          </w:tcPr>
          <w:p w14:paraId="15E55A17" w14:textId="77777777" w:rsidR="00876964" w:rsidRPr="00D33963" w:rsidRDefault="00876964" w:rsidP="0091103C">
            <w:pPr>
              <w:jc w:val="center"/>
              <w:rPr>
                <w:rFonts w:ascii="Arial" w:hAnsi="Arial" w:cs="Arial"/>
                <w:sz w:val="22"/>
                <w:szCs w:val="22"/>
              </w:rPr>
            </w:pPr>
          </w:p>
        </w:tc>
        <w:tc>
          <w:tcPr>
            <w:tcW w:w="1684" w:type="pct"/>
          </w:tcPr>
          <w:p w14:paraId="1ABDD3B6" w14:textId="77777777" w:rsidR="00876964" w:rsidRPr="00D33963" w:rsidRDefault="00876964" w:rsidP="0091103C">
            <w:pPr>
              <w:rPr>
                <w:rFonts w:ascii="Arial" w:hAnsi="Arial" w:cs="Arial"/>
                <w:sz w:val="22"/>
                <w:szCs w:val="22"/>
              </w:rPr>
            </w:pPr>
          </w:p>
        </w:tc>
        <w:tc>
          <w:tcPr>
            <w:tcW w:w="935" w:type="pct"/>
          </w:tcPr>
          <w:p w14:paraId="7F6FBF29" w14:textId="77777777" w:rsidR="00876964" w:rsidRPr="00D33963" w:rsidRDefault="00876964" w:rsidP="0091103C">
            <w:pPr>
              <w:rPr>
                <w:rFonts w:ascii="Arial" w:hAnsi="Arial" w:cs="Arial"/>
                <w:sz w:val="22"/>
                <w:szCs w:val="22"/>
              </w:rPr>
            </w:pPr>
          </w:p>
        </w:tc>
      </w:tr>
      <w:tr w:rsidR="00876964" w:rsidRPr="00D33963" w14:paraId="123504C0" w14:textId="77777777" w:rsidTr="006F0FF9">
        <w:trPr>
          <w:trHeight w:val="973"/>
          <w:jc w:val="center"/>
        </w:trPr>
        <w:tc>
          <w:tcPr>
            <w:tcW w:w="2381" w:type="pct"/>
          </w:tcPr>
          <w:p w14:paraId="68CCEDD8" w14:textId="77777777" w:rsidR="00876964" w:rsidRPr="00D33963" w:rsidRDefault="00876964" w:rsidP="0091103C">
            <w:pPr>
              <w:jc w:val="center"/>
              <w:rPr>
                <w:rFonts w:ascii="Arial" w:hAnsi="Arial" w:cs="Arial"/>
                <w:sz w:val="22"/>
                <w:szCs w:val="22"/>
              </w:rPr>
            </w:pPr>
          </w:p>
        </w:tc>
        <w:tc>
          <w:tcPr>
            <w:tcW w:w="1684" w:type="pct"/>
          </w:tcPr>
          <w:p w14:paraId="18CD750D" w14:textId="77777777" w:rsidR="00876964" w:rsidRPr="00D33963" w:rsidRDefault="00876964" w:rsidP="0091103C">
            <w:pPr>
              <w:rPr>
                <w:rFonts w:ascii="Arial" w:hAnsi="Arial" w:cs="Arial"/>
                <w:sz w:val="22"/>
                <w:szCs w:val="22"/>
              </w:rPr>
            </w:pPr>
          </w:p>
        </w:tc>
        <w:tc>
          <w:tcPr>
            <w:tcW w:w="935" w:type="pct"/>
          </w:tcPr>
          <w:p w14:paraId="1D1037AF" w14:textId="77777777" w:rsidR="00876964" w:rsidRPr="00D33963" w:rsidRDefault="00876964" w:rsidP="0091103C">
            <w:pPr>
              <w:rPr>
                <w:rFonts w:ascii="Arial" w:hAnsi="Arial" w:cs="Arial"/>
                <w:sz w:val="22"/>
                <w:szCs w:val="22"/>
              </w:rPr>
            </w:pPr>
          </w:p>
        </w:tc>
      </w:tr>
      <w:tr w:rsidR="00876964" w:rsidRPr="00D33963" w14:paraId="13D9CEE5" w14:textId="77777777" w:rsidTr="006F0FF9">
        <w:trPr>
          <w:trHeight w:val="973"/>
          <w:jc w:val="center"/>
        </w:trPr>
        <w:tc>
          <w:tcPr>
            <w:tcW w:w="2381" w:type="pct"/>
          </w:tcPr>
          <w:p w14:paraId="71A532A2" w14:textId="77777777" w:rsidR="00876964" w:rsidRPr="00D33963" w:rsidRDefault="00876964" w:rsidP="0091103C">
            <w:pPr>
              <w:jc w:val="center"/>
              <w:rPr>
                <w:rFonts w:ascii="Arial" w:hAnsi="Arial" w:cs="Arial"/>
                <w:sz w:val="22"/>
                <w:szCs w:val="22"/>
              </w:rPr>
            </w:pPr>
          </w:p>
        </w:tc>
        <w:tc>
          <w:tcPr>
            <w:tcW w:w="1684" w:type="pct"/>
          </w:tcPr>
          <w:p w14:paraId="69946E34" w14:textId="77777777" w:rsidR="00876964" w:rsidRPr="00D33963" w:rsidRDefault="00876964" w:rsidP="0091103C">
            <w:pPr>
              <w:rPr>
                <w:rFonts w:ascii="Arial" w:hAnsi="Arial" w:cs="Arial"/>
                <w:sz w:val="22"/>
                <w:szCs w:val="22"/>
              </w:rPr>
            </w:pPr>
          </w:p>
        </w:tc>
        <w:tc>
          <w:tcPr>
            <w:tcW w:w="935" w:type="pct"/>
          </w:tcPr>
          <w:p w14:paraId="7E54BCBE" w14:textId="77777777" w:rsidR="00876964" w:rsidRPr="00D33963" w:rsidRDefault="00876964" w:rsidP="0091103C">
            <w:pPr>
              <w:rPr>
                <w:rFonts w:ascii="Arial" w:hAnsi="Arial" w:cs="Arial"/>
                <w:sz w:val="22"/>
                <w:szCs w:val="22"/>
              </w:rPr>
            </w:pPr>
          </w:p>
        </w:tc>
      </w:tr>
    </w:tbl>
    <w:p w14:paraId="75BD9C99" w14:textId="77777777" w:rsidR="008B0F35" w:rsidRPr="00D33963" w:rsidRDefault="008B0F35" w:rsidP="00F13572">
      <w:pPr>
        <w:rPr>
          <w:sz w:val="22"/>
          <w:szCs w:val="22"/>
        </w:rPr>
      </w:pPr>
    </w:p>
    <w:p w14:paraId="26C54816" w14:textId="77777777" w:rsidR="00FF7E2D" w:rsidRPr="00D33963" w:rsidRDefault="00FF7E2D" w:rsidP="00F13572">
      <w:pPr>
        <w:rPr>
          <w:sz w:val="22"/>
          <w:szCs w:val="22"/>
        </w:rPr>
      </w:pPr>
    </w:p>
    <w:p w14:paraId="021F2332" w14:textId="53A79B4E" w:rsidR="00FA1EB3" w:rsidRPr="00D33963" w:rsidRDefault="004E6BE5" w:rsidP="00892B80">
      <w:pPr>
        <w:spacing w:line="276" w:lineRule="auto"/>
        <w:jc w:val="both"/>
        <w:rPr>
          <w:rFonts w:ascii="Arial" w:hAnsi="Arial" w:cs="Arial"/>
          <w:b/>
          <w:bCs/>
          <w:sz w:val="22"/>
          <w:szCs w:val="22"/>
        </w:rPr>
      </w:pPr>
      <w:r w:rsidRPr="00D33963">
        <w:rPr>
          <w:rFonts w:ascii="Arial" w:hAnsi="Arial" w:cs="Arial"/>
          <w:b/>
          <w:bCs/>
          <w:sz w:val="22"/>
          <w:szCs w:val="22"/>
        </w:rPr>
        <w:t>2. SERVIS IN GARANCIJA</w:t>
      </w:r>
      <w:r w:rsidR="000F056D" w:rsidRPr="00D33963">
        <w:rPr>
          <w:rFonts w:ascii="Arial" w:hAnsi="Arial" w:cs="Arial"/>
          <w:b/>
          <w:bCs/>
          <w:sz w:val="22"/>
          <w:szCs w:val="22"/>
        </w:rPr>
        <w:t>:</w:t>
      </w:r>
    </w:p>
    <w:p w14:paraId="66EAC044" w14:textId="78375536" w:rsidR="000446E2" w:rsidRPr="00D33963" w:rsidRDefault="000446E2" w:rsidP="00892B80">
      <w:pPr>
        <w:spacing w:line="276" w:lineRule="auto"/>
        <w:jc w:val="both"/>
        <w:rPr>
          <w:rFonts w:ascii="Arial" w:hAnsi="Arial" w:cs="Arial"/>
          <w:sz w:val="22"/>
          <w:szCs w:val="22"/>
        </w:rPr>
      </w:pPr>
      <w:r w:rsidRPr="00D33963">
        <w:rPr>
          <w:rFonts w:ascii="Arial" w:hAnsi="Arial" w:cs="Arial"/>
          <w:sz w:val="22"/>
          <w:szCs w:val="22"/>
        </w:rPr>
        <w:t>Ponudnik zagotavljamo</w:t>
      </w:r>
      <w:r w:rsidR="00FF372E" w:rsidRPr="00D33963">
        <w:rPr>
          <w:rFonts w:ascii="Arial" w:hAnsi="Arial" w:cs="Arial"/>
          <w:sz w:val="22"/>
          <w:szCs w:val="22"/>
        </w:rPr>
        <w:t>, da:</w:t>
      </w:r>
    </w:p>
    <w:p w14:paraId="27BDEDD1" w14:textId="401390EE" w:rsidR="000F056D" w:rsidRPr="00D33963" w:rsidRDefault="000446E2" w:rsidP="00892B80">
      <w:pPr>
        <w:spacing w:line="276" w:lineRule="auto"/>
        <w:jc w:val="both"/>
        <w:rPr>
          <w:rFonts w:ascii="Arial" w:hAnsi="Arial" w:cs="Arial"/>
          <w:sz w:val="22"/>
          <w:szCs w:val="22"/>
        </w:rPr>
      </w:pPr>
      <w:r w:rsidRPr="00D33963">
        <w:rPr>
          <w:rFonts w:ascii="Arial" w:hAnsi="Arial" w:cs="Arial"/>
          <w:sz w:val="22"/>
          <w:szCs w:val="22"/>
        </w:rPr>
        <w:t xml:space="preserve">- </w:t>
      </w:r>
      <w:r w:rsidR="00FF372E" w:rsidRPr="00D33963">
        <w:rPr>
          <w:rFonts w:ascii="Arial" w:hAnsi="Arial" w:cs="Arial"/>
          <w:sz w:val="22"/>
          <w:szCs w:val="22"/>
        </w:rPr>
        <w:t xml:space="preserve">za ponujeno opremo zagotavljamo </w:t>
      </w:r>
      <w:r w:rsidRPr="00D33963">
        <w:rPr>
          <w:rFonts w:ascii="Arial" w:hAnsi="Arial" w:cs="Arial"/>
          <w:sz w:val="22"/>
          <w:szCs w:val="22"/>
        </w:rPr>
        <w:t>najmanj 12 mesečno garancij</w:t>
      </w:r>
      <w:r w:rsidR="00FF372E" w:rsidRPr="00D33963">
        <w:rPr>
          <w:rFonts w:ascii="Arial" w:hAnsi="Arial" w:cs="Arial"/>
          <w:sz w:val="22"/>
          <w:szCs w:val="22"/>
        </w:rPr>
        <w:t>sko dobo, ki začne teči z dnem d</w:t>
      </w:r>
      <w:r w:rsidR="00FF2164" w:rsidRPr="00D33963">
        <w:rPr>
          <w:rFonts w:ascii="Arial" w:hAnsi="Arial" w:cs="Arial"/>
          <w:sz w:val="22"/>
          <w:szCs w:val="22"/>
        </w:rPr>
        <w:t>o</w:t>
      </w:r>
      <w:r w:rsidR="00FF372E" w:rsidRPr="00D33963">
        <w:rPr>
          <w:rFonts w:ascii="Arial" w:hAnsi="Arial" w:cs="Arial"/>
          <w:sz w:val="22"/>
          <w:szCs w:val="22"/>
        </w:rPr>
        <w:t>bave in uspešnega prevzema opreme</w:t>
      </w:r>
      <w:r w:rsidRPr="00D33963">
        <w:rPr>
          <w:rFonts w:ascii="Arial" w:hAnsi="Arial" w:cs="Arial"/>
          <w:sz w:val="22"/>
          <w:szCs w:val="22"/>
        </w:rPr>
        <w:t>;</w:t>
      </w:r>
    </w:p>
    <w:p w14:paraId="4AF9B924" w14:textId="77777777" w:rsidR="00FF2164" w:rsidRPr="00D33963" w:rsidRDefault="000446E2" w:rsidP="00892B80">
      <w:pPr>
        <w:spacing w:line="276" w:lineRule="auto"/>
        <w:jc w:val="both"/>
        <w:rPr>
          <w:rFonts w:ascii="Arial" w:hAnsi="Arial" w:cs="Arial"/>
          <w:sz w:val="22"/>
          <w:szCs w:val="22"/>
        </w:rPr>
      </w:pPr>
      <w:r w:rsidRPr="00D33963">
        <w:rPr>
          <w:rFonts w:ascii="Arial" w:hAnsi="Arial" w:cs="Arial"/>
          <w:sz w:val="22"/>
          <w:szCs w:val="22"/>
        </w:rPr>
        <w:t xml:space="preserve">- </w:t>
      </w:r>
      <w:r w:rsidR="00FF2164" w:rsidRPr="00D33963">
        <w:rPr>
          <w:rFonts w:ascii="Arial" w:hAnsi="Arial" w:cs="Arial"/>
          <w:sz w:val="22"/>
          <w:szCs w:val="22"/>
        </w:rPr>
        <w:t>bomo v času garancijske dobe na svoje stroške zagotavljali servisiranje u odpravo napak na dobavljeni opremi;</w:t>
      </w:r>
    </w:p>
    <w:p w14:paraId="524CCBA2" w14:textId="0AB65865" w:rsidR="000446E2" w:rsidRPr="00D33963" w:rsidRDefault="00FF2164" w:rsidP="00892B80">
      <w:pPr>
        <w:spacing w:line="276" w:lineRule="auto"/>
        <w:jc w:val="both"/>
        <w:rPr>
          <w:rFonts w:ascii="Arial" w:hAnsi="Arial" w:cs="Arial"/>
          <w:sz w:val="22"/>
          <w:szCs w:val="22"/>
        </w:rPr>
      </w:pPr>
      <w:r w:rsidRPr="00D33963">
        <w:rPr>
          <w:rFonts w:ascii="Arial" w:hAnsi="Arial" w:cs="Arial"/>
          <w:sz w:val="22"/>
          <w:szCs w:val="22"/>
        </w:rPr>
        <w:t>- bomo na prijavljeno napako odgovorili najpozneje v dveh delovnih dneh od prejema prijave;</w:t>
      </w:r>
    </w:p>
    <w:p w14:paraId="7524E39C" w14:textId="0CE6254F" w:rsidR="003D3CA0" w:rsidRPr="00D33963" w:rsidRDefault="003D3CA0" w:rsidP="00892B80">
      <w:pPr>
        <w:spacing w:line="276" w:lineRule="auto"/>
        <w:jc w:val="both"/>
        <w:rPr>
          <w:rFonts w:ascii="Arial" w:hAnsi="Arial" w:cs="Arial"/>
          <w:sz w:val="22"/>
          <w:szCs w:val="22"/>
        </w:rPr>
      </w:pPr>
      <w:r w:rsidRPr="00D33963">
        <w:rPr>
          <w:rFonts w:ascii="Arial" w:hAnsi="Arial" w:cs="Arial"/>
          <w:sz w:val="22"/>
          <w:szCs w:val="22"/>
        </w:rPr>
        <w:t>- bomo napako odpravili v roku, dogovorjenem z naročnikom, oziroma najpozneje v 45 dneh od prijave napake, kadar poseben rok ne bo dogovorjen;</w:t>
      </w:r>
    </w:p>
    <w:p w14:paraId="1146BE3C" w14:textId="65B7B5E7" w:rsidR="007B0A7B" w:rsidRPr="00D33963" w:rsidRDefault="007B0A7B" w:rsidP="00892B80">
      <w:pPr>
        <w:spacing w:line="276" w:lineRule="auto"/>
        <w:jc w:val="both"/>
        <w:rPr>
          <w:rFonts w:ascii="Arial" w:hAnsi="Arial" w:cs="Arial"/>
          <w:sz w:val="22"/>
          <w:szCs w:val="22"/>
        </w:rPr>
      </w:pPr>
      <w:r w:rsidRPr="00D33963">
        <w:rPr>
          <w:rFonts w:ascii="Arial" w:hAnsi="Arial" w:cs="Arial"/>
          <w:sz w:val="22"/>
          <w:szCs w:val="22"/>
        </w:rPr>
        <w:t xml:space="preserve">- </w:t>
      </w:r>
      <w:r w:rsidR="003D3CA0" w:rsidRPr="00D33963">
        <w:rPr>
          <w:rFonts w:ascii="Arial" w:hAnsi="Arial" w:cs="Arial"/>
          <w:sz w:val="22"/>
          <w:szCs w:val="22"/>
        </w:rPr>
        <w:t xml:space="preserve">bomo zagotavljali </w:t>
      </w:r>
      <w:r w:rsidR="006676CF" w:rsidRPr="00D33963">
        <w:rPr>
          <w:rFonts w:ascii="Arial" w:hAnsi="Arial" w:cs="Arial"/>
          <w:sz w:val="22"/>
          <w:szCs w:val="22"/>
        </w:rPr>
        <w:t>razpoložljivost in združljivost nadomestnih delov najmanj dve leti po izteku garancijske dobe 12 mesecev.</w:t>
      </w:r>
    </w:p>
    <w:p w14:paraId="138812C4" w14:textId="77777777" w:rsidR="006676CF" w:rsidRPr="00D33963" w:rsidRDefault="006676CF" w:rsidP="00892B80">
      <w:pPr>
        <w:spacing w:line="276" w:lineRule="auto"/>
        <w:jc w:val="both"/>
        <w:rPr>
          <w:rFonts w:ascii="Arial" w:hAnsi="Arial" w:cs="Arial"/>
          <w:sz w:val="22"/>
          <w:szCs w:val="22"/>
        </w:rPr>
      </w:pPr>
    </w:p>
    <w:p w14:paraId="57340054" w14:textId="77777777" w:rsidR="009D1CA2" w:rsidRDefault="009D1CA2" w:rsidP="00892B80">
      <w:pPr>
        <w:spacing w:line="276" w:lineRule="auto"/>
        <w:jc w:val="both"/>
        <w:rPr>
          <w:rFonts w:ascii="Arial" w:hAnsi="Arial" w:cs="Arial"/>
          <w:sz w:val="22"/>
          <w:szCs w:val="22"/>
        </w:rPr>
      </w:pPr>
    </w:p>
    <w:tbl>
      <w:tblPr>
        <w:tblW w:w="0" w:type="auto"/>
        <w:tblLook w:val="04A0" w:firstRow="1" w:lastRow="0" w:firstColumn="1" w:lastColumn="0" w:noHBand="0" w:noVBand="1"/>
      </w:tblPr>
      <w:tblGrid>
        <w:gridCol w:w="2977"/>
        <w:gridCol w:w="2971"/>
        <w:gridCol w:w="2980"/>
      </w:tblGrid>
      <w:tr w:rsidR="00892B80" w:rsidRPr="001B14FE" w14:paraId="75FAD94D" w14:textId="77777777" w:rsidTr="00CA4F45">
        <w:trPr>
          <w:trHeight w:val="454"/>
        </w:trPr>
        <w:tc>
          <w:tcPr>
            <w:tcW w:w="3022" w:type="dxa"/>
            <w:vAlign w:val="center"/>
          </w:tcPr>
          <w:p w14:paraId="744FBE14" w14:textId="77777777" w:rsidR="00892B80" w:rsidRPr="001B14FE" w:rsidRDefault="00892B80" w:rsidP="00CA4F45">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23BFC54" w14:textId="77777777" w:rsidR="00892B80" w:rsidRPr="001B14FE" w:rsidRDefault="00892B80" w:rsidP="00CA4F45">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24BEE1E" w14:textId="77777777" w:rsidR="00892B80" w:rsidRPr="001B14FE" w:rsidRDefault="00892B80" w:rsidP="00CA4F45">
            <w:pPr>
              <w:pStyle w:val="Glava"/>
              <w:tabs>
                <w:tab w:val="clear" w:pos="4536"/>
                <w:tab w:val="clear" w:pos="9072"/>
              </w:tabs>
              <w:rPr>
                <w:rFonts w:cs="Arial"/>
                <w:b/>
                <w:bCs/>
                <w:sz w:val="22"/>
                <w:szCs w:val="22"/>
              </w:rPr>
            </w:pPr>
            <w:r w:rsidRPr="001B14FE">
              <w:rPr>
                <w:rFonts w:cs="Arial"/>
                <w:b/>
                <w:bCs/>
                <w:sz w:val="22"/>
                <w:szCs w:val="22"/>
              </w:rPr>
              <w:t>Podpis:</w:t>
            </w:r>
          </w:p>
        </w:tc>
      </w:tr>
      <w:tr w:rsidR="00892B80" w:rsidRPr="001B14FE" w14:paraId="5E422AEB" w14:textId="77777777" w:rsidTr="00CA4F45">
        <w:trPr>
          <w:trHeight w:val="567"/>
        </w:trPr>
        <w:tc>
          <w:tcPr>
            <w:tcW w:w="3022" w:type="dxa"/>
            <w:tcBorders>
              <w:bottom w:val="single" w:sz="4" w:space="0" w:color="auto"/>
            </w:tcBorders>
            <w:vAlign w:val="center"/>
          </w:tcPr>
          <w:p w14:paraId="336F4819" w14:textId="77777777" w:rsidR="00892B80" w:rsidRPr="001B14FE" w:rsidRDefault="00892B80" w:rsidP="00CA4F45">
            <w:pPr>
              <w:pStyle w:val="Glava"/>
              <w:tabs>
                <w:tab w:val="clear" w:pos="4536"/>
                <w:tab w:val="clear" w:pos="9072"/>
              </w:tabs>
              <w:jc w:val="center"/>
              <w:rPr>
                <w:rFonts w:cs="Arial"/>
                <w:b/>
                <w:bCs/>
                <w:sz w:val="22"/>
                <w:szCs w:val="22"/>
              </w:rPr>
            </w:pPr>
          </w:p>
        </w:tc>
        <w:tc>
          <w:tcPr>
            <w:tcW w:w="3023" w:type="dxa"/>
            <w:vAlign w:val="center"/>
          </w:tcPr>
          <w:p w14:paraId="4F2DBAED" w14:textId="77777777" w:rsidR="00892B80" w:rsidRPr="001B14FE" w:rsidRDefault="00892B80" w:rsidP="00CA4F45">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2868F9C1" w14:textId="77777777" w:rsidR="00892B80" w:rsidRPr="001B14FE" w:rsidRDefault="00892B80" w:rsidP="00CA4F45">
            <w:pPr>
              <w:pStyle w:val="Glava"/>
              <w:tabs>
                <w:tab w:val="clear" w:pos="4536"/>
                <w:tab w:val="clear" w:pos="9072"/>
              </w:tabs>
              <w:jc w:val="center"/>
              <w:rPr>
                <w:rFonts w:cs="Arial"/>
                <w:b/>
                <w:bCs/>
                <w:sz w:val="22"/>
                <w:szCs w:val="22"/>
              </w:rPr>
            </w:pPr>
          </w:p>
        </w:tc>
      </w:tr>
    </w:tbl>
    <w:p w14:paraId="1E210964" w14:textId="77777777" w:rsidR="008B0F35" w:rsidRDefault="008B0F35" w:rsidP="00F13572"/>
    <w:p w14:paraId="0533C283" w14:textId="0111BF24" w:rsidR="00892B80" w:rsidRDefault="00892B80"/>
    <w:p w14:paraId="5CA534BE" w14:textId="77777777" w:rsidR="000D483F" w:rsidRDefault="000D483F"/>
    <w:p w14:paraId="7A3CD18F" w14:textId="77777777" w:rsidR="000D483F" w:rsidRDefault="000D483F"/>
    <w:p w14:paraId="46D98A4F" w14:textId="77777777" w:rsidR="00FD4302" w:rsidRDefault="00FD4302"/>
    <w:p w14:paraId="2CC272B5" w14:textId="77777777" w:rsidR="00D33963" w:rsidRDefault="00D33963"/>
    <w:p w14:paraId="27482D68" w14:textId="77777777" w:rsidR="00D33963" w:rsidRDefault="00D33963"/>
    <w:p w14:paraId="631DCBAB" w14:textId="77777777" w:rsidR="000D483F" w:rsidRDefault="000D483F"/>
    <w:p w14:paraId="69C28866" w14:textId="672ACADB" w:rsidR="00CB201C" w:rsidRPr="000571AF" w:rsidRDefault="00CB201C" w:rsidP="00CB201C">
      <w:pPr>
        <w:jc w:val="right"/>
        <w:rPr>
          <w:rFonts w:ascii="Arial" w:hAnsi="Arial" w:cs="Arial"/>
          <w:b/>
          <w:sz w:val="22"/>
          <w:szCs w:val="22"/>
        </w:rPr>
      </w:pPr>
      <w:r w:rsidRPr="000571AF">
        <w:rPr>
          <w:rFonts w:ascii="Arial" w:hAnsi="Arial" w:cs="Arial"/>
          <w:b/>
          <w:sz w:val="22"/>
          <w:szCs w:val="22"/>
        </w:rPr>
        <w:t xml:space="preserve">Razpisni obrazec št. </w:t>
      </w:r>
      <w:r w:rsidR="00AE276B">
        <w:rPr>
          <w:rFonts w:ascii="Arial" w:hAnsi="Arial" w:cs="Arial"/>
          <w:b/>
          <w:sz w:val="22"/>
          <w:szCs w:val="22"/>
        </w:rPr>
        <w:t>7</w:t>
      </w:r>
    </w:p>
    <w:p w14:paraId="66F7A9E9" w14:textId="77777777" w:rsidR="00CB201C" w:rsidRPr="000571AF" w:rsidRDefault="00CB201C" w:rsidP="00CB201C">
      <w:pPr>
        <w:pStyle w:val="Glava"/>
        <w:tabs>
          <w:tab w:val="clear" w:pos="4536"/>
          <w:tab w:val="clear" w:pos="9072"/>
        </w:tabs>
        <w:jc w:val="right"/>
        <w:rPr>
          <w:rFonts w:cs="Arial"/>
          <w:b/>
          <w:sz w:val="22"/>
          <w:szCs w:val="22"/>
        </w:rPr>
      </w:pPr>
      <w:bookmarkStart w:id="1" w:name="page4"/>
      <w:bookmarkEnd w:id="1"/>
    </w:p>
    <w:p w14:paraId="463E4F53" w14:textId="77777777" w:rsidR="00CB201C" w:rsidRPr="000571AF" w:rsidRDefault="00CB201C" w:rsidP="00CB201C">
      <w:pPr>
        <w:pStyle w:val="Glava"/>
        <w:jc w:val="center"/>
        <w:rPr>
          <w:rFonts w:cs="Arial"/>
          <w:b/>
          <w:sz w:val="22"/>
          <w:szCs w:val="22"/>
        </w:rPr>
      </w:pPr>
      <w:r w:rsidRPr="000571AF">
        <w:rPr>
          <w:rFonts w:cs="Arial"/>
          <w:b/>
          <w:sz w:val="22"/>
          <w:szCs w:val="22"/>
        </w:rPr>
        <w:t>IZJAVA O IZROČITVI FINANČNEGA ZAVAROVANJA</w:t>
      </w:r>
    </w:p>
    <w:p w14:paraId="5F75EA68" w14:textId="77777777" w:rsidR="00CB201C" w:rsidRPr="000571AF" w:rsidRDefault="00CB201C" w:rsidP="00CB201C">
      <w:pPr>
        <w:pStyle w:val="Glava"/>
        <w:tabs>
          <w:tab w:val="clear" w:pos="4536"/>
          <w:tab w:val="clear" w:pos="9072"/>
        </w:tabs>
        <w:jc w:val="right"/>
        <w:rPr>
          <w:rFonts w:cs="Arial"/>
          <w:b/>
          <w:sz w:val="22"/>
          <w:szCs w:val="22"/>
        </w:rPr>
      </w:pPr>
    </w:p>
    <w:p w14:paraId="49AE8E05" w14:textId="77777777" w:rsidR="00CB201C" w:rsidRPr="000571AF" w:rsidRDefault="00CB201C" w:rsidP="00CB201C">
      <w:pPr>
        <w:pStyle w:val="Naslov1"/>
        <w:rPr>
          <w:rFonts w:ascii="Arial" w:hAnsi="Arial" w:cs="Arial"/>
          <w:b/>
          <w:color w:val="auto"/>
          <w:sz w:val="22"/>
          <w:szCs w:val="22"/>
        </w:rPr>
      </w:pPr>
      <w:r w:rsidRPr="000571AF">
        <w:rPr>
          <w:rFonts w:ascii="Arial" w:hAnsi="Arial" w:cs="Arial"/>
          <w:b/>
          <w:color w:val="auto"/>
          <w:sz w:val="22"/>
          <w:szCs w:val="22"/>
        </w:rPr>
        <w:t xml:space="preserve">Ponudnik: </w:t>
      </w:r>
      <w:r w:rsidRPr="000571AF">
        <w:rPr>
          <w:rFonts w:ascii="Arial" w:hAnsi="Arial" w:cs="Arial"/>
          <w:color w:val="auto"/>
          <w:sz w:val="22"/>
          <w:szCs w:val="22"/>
        </w:rPr>
        <w:t xml:space="preserve">____________________________ </w:t>
      </w:r>
    </w:p>
    <w:p w14:paraId="488B216B" w14:textId="77777777" w:rsidR="00CB201C" w:rsidRPr="000571AF" w:rsidRDefault="00CB201C" w:rsidP="00CB201C">
      <w:pPr>
        <w:rPr>
          <w:rFonts w:ascii="Arial" w:hAnsi="Arial" w:cs="Arial"/>
          <w:sz w:val="22"/>
          <w:szCs w:val="22"/>
        </w:rPr>
      </w:pPr>
    </w:p>
    <w:p w14:paraId="1C8DEA47" w14:textId="77777777" w:rsidR="00CB201C" w:rsidRPr="000571AF" w:rsidRDefault="00CB201C" w:rsidP="00CB201C">
      <w:pPr>
        <w:pStyle w:val="Glava"/>
        <w:rPr>
          <w:rFonts w:cs="Arial"/>
          <w:sz w:val="22"/>
          <w:szCs w:val="22"/>
        </w:rPr>
      </w:pPr>
    </w:p>
    <w:p w14:paraId="32F4E35B" w14:textId="5C92EAAA" w:rsidR="00CB201C" w:rsidRDefault="00D33963" w:rsidP="00CB201C">
      <w:pPr>
        <w:pStyle w:val="Glava"/>
        <w:jc w:val="both"/>
        <w:rPr>
          <w:rFonts w:cs="Arial"/>
          <w:sz w:val="22"/>
          <w:szCs w:val="22"/>
        </w:rPr>
      </w:pPr>
      <w:r>
        <w:rPr>
          <w:rFonts w:cs="Arial"/>
          <w:sz w:val="22"/>
          <w:szCs w:val="22"/>
        </w:rPr>
        <w:t xml:space="preserve">Naročniku Šolski center Ravne na Koroškem, Na Gradu 4, </w:t>
      </w:r>
      <w:r w:rsidR="00930C35">
        <w:rPr>
          <w:rFonts w:cs="Arial"/>
          <w:sz w:val="22"/>
          <w:szCs w:val="22"/>
        </w:rPr>
        <w:t>2390 Ravne na Koroškem</w:t>
      </w:r>
      <w:r w:rsidR="00CB201C" w:rsidRPr="000571AF">
        <w:rPr>
          <w:rFonts w:cs="Arial"/>
          <w:sz w:val="22"/>
          <w:szCs w:val="22"/>
        </w:rPr>
        <w:t>, izjavljamo, da bomo</w:t>
      </w:r>
      <w:r w:rsidR="00E12613" w:rsidRPr="000571AF">
        <w:rPr>
          <w:rFonts w:cs="Arial"/>
          <w:sz w:val="22"/>
          <w:szCs w:val="22"/>
        </w:rPr>
        <w:t>, v</w:t>
      </w:r>
      <w:r w:rsidR="00CB201C" w:rsidRPr="000571AF">
        <w:rPr>
          <w:rFonts w:cs="Arial"/>
          <w:sz w:val="22"/>
          <w:szCs w:val="22"/>
        </w:rPr>
        <w:t xml:space="preserve"> kolikor bomo izbrani v postopku javnega naročila</w:t>
      </w:r>
      <w:bookmarkStart w:id="2" w:name="_Hlk6859611"/>
      <w:r w:rsidR="00CB201C" w:rsidRPr="000571AF">
        <w:rPr>
          <w:rFonts w:cs="Arial"/>
          <w:sz w:val="22"/>
          <w:szCs w:val="22"/>
        </w:rPr>
        <w:t xml:space="preserve">: </w:t>
      </w:r>
      <w:bookmarkEnd w:id="2"/>
      <w:r w:rsidR="002C1B1C" w:rsidRPr="002C1B1C">
        <w:rPr>
          <w:rFonts w:cs="Arial"/>
          <w:sz w:val="22"/>
          <w:szCs w:val="22"/>
        </w:rPr>
        <w:t xml:space="preserve">Nakup </w:t>
      </w:r>
      <w:r w:rsidR="00930C35">
        <w:rPr>
          <w:rFonts w:cs="Arial"/>
          <w:sz w:val="22"/>
          <w:szCs w:val="22"/>
        </w:rPr>
        <w:t>humanoidnega robota</w:t>
      </w:r>
    </w:p>
    <w:p w14:paraId="3C675DDD" w14:textId="77777777" w:rsidR="002C1B1C" w:rsidRPr="000571AF" w:rsidRDefault="002C1B1C" w:rsidP="00CB201C">
      <w:pPr>
        <w:pStyle w:val="Glava"/>
        <w:jc w:val="both"/>
        <w:rPr>
          <w:rFonts w:cs="Arial"/>
          <w:sz w:val="22"/>
          <w:szCs w:val="22"/>
        </w:rPr>
      </w:pPr>
    </w:p>
    <w:p w14:paraId="0130402D" w14:textId="5B059D57" w:rsidR="0018696A" w:rsidRPr="00C117EC" w:rsidRDefault="0018696A" w:rsidP="0018696A">
      <w:pPr>
        <w:numPr>
          <w:ilvl w:val="0"/>
          <w:numId w:val="1"/>
        </w:numPr>
        <w:overflowPunct w:val="0"/>
        <w:autoSpaceDE w:val="0"/>
        <w:autoSpaceDN w:val="0"/>
        <w:adjustRightInd w:val="0"/>
        <w:jc w:val="both"/>
        <w:rPr>
          <w:rFonts w:ascii="Arial" w:hAnsi="Arial" w:cs="Arial"/>
          <w:sz w:val="22"/>
          <w:szCs w:val="22"/>
        </w:rPr>
      </w:pPr>
      <w:r w:rsidRPr="00C117EC">
        <w:rPr>
          <w:rFonts w:ascii="Arial" w:hAnsi="Arial" w:cs="Arial"/>
          <w:sz w:val="22"/>
          <w:szCs w:val="22"/>
        </w:rPr>
        <w:t>ob podpisu primopredajnega zapisnika izročili naročniku finančno zavarovanje</w:t>
      </w:r>
      <w:r w:rsidR="00C117EC">
        <w:rPr>
          <w:rFonts w:ascii="Arial" w:hAnsi="Arial" w:cs="Arial"/>
          <w:sz w:val="22"/>
          <w:szCs w:val="22"/>
        </w:rPr>
        <w:t xml:space="preserve"> (menica)</w:t>
      </w:r>
      <w:r w:rsidRPr="00C117EC">
        <w:rPr>
          <w:rFonts w:ascii="Arial" w:hAnsi="Arial" w:cs="Arial"/>
          <w:sz w:val="22"/>
          <w:szCs w:val="22"/>
        </w:rPr>
        <w:t xml:space="preserve"> za odpravo napak v garancijskem roku za celoten čas trajanja garancijskega roka kot jamstvo za odpravo napak v višini 5% pogodbene vrednosti z DDV. Rok trajanja garancije mora biti še za 30 dni daljši kot je garancijska doba, ki jo zagotavlja proizvajalec opreme (</w:t>
      </w:r>
      <w:r w:rsidR="002630D4" w:rsidRPr="00C117EC">
        <w:rPr>
          <w:rFonts w:ascii="Arial" w:hAnsi="Arial" w:cs="Arial"/>
          <w:sz w:val="22"/>
          <w:szCs w:val="22"/>
        </w:rPr>
        <w:t>tj. 12 mesecev</w:t>
      </w:r>
      <w:r w:rsidRPr="00C117EC">
        <w:rPr>
          <w:rFonts w:ascii="Arial" w:hAnsi="Arial" w:cs="Arial"/>
          <w:sz w:val="22"/>
          <w:szCs w:val="22"/>
        </w:rPr>
        <w:t>). Naročniku izjavljamo, da smo seznanjeni da brez predloženega zavarovanja primopredaja ni opravljena.</w:t>
      </w:r>
    </w:p>
    <w:p w14:paraId="49C7D27F" w14:textId="77777777" w:rsidR="0018696A" w:rsidRPr="00C117EC" w:rsidRDefault="0018696A" w:rsidP="002630D4">
      <w:pPr>
        <w:pStyle w:val="Glava"/>
        <w:tabs>
          <w:tab w:val="clear" w:pos="4536"/>
          <w:tab w:val="clear" w:pos="9072"/>
        </w:tabs>
        <w:overflowPunct w:val="0"/>
        <w:autoSpaceDE w:val="0"/>
        <w:autoSpaceDN w:val="0"/>
        <w:adjustRightInd w:val="0"/>
        <w:ind w:left="720"/>
        <w:jc w:val="both"/>
        <w:rPr>
          <w:rFonts w:cs="Arial"/>
          <w:sz w:val="22"/>
          <w:szCs w:val="22"/>
        </w:rPr>
      </w:pPr>
    </w:p>
    <w:p w14:paraId="0D80CB51" w14:textId="77777777" w:rsidR="00CB201C" w:rsidRPr="000571AF" w:rsidRDefault="00CB201C" w:rsidP="00CB201C">
      <w:pPr>
        <w:jc w:val="both"/>
        <w:rPr>
          <w:rFonts w:ascii="Arial" w:hAnsi="Arial" w:cs="Arial"/>
          <w:b/>
          <w:sz w:val="22"/>
          <w:szCs w:val="22"/>
        </w:rPr>
      </w:pPr>
    </w:p>
    <w:p w14:paraId="2104924F" w14:textId="77777777" w:rsidR="00CB201C" w:rsidRPr="000571AF" w:rsidRDefault="00CB201C" w:rsidP="00CB201C">
      <w:pPr>
        <w:jc w:val="both"/>
        <w:rPr>
          <w:rFonts w:ascii="Arial" w:hAnsi="Arial" w:cs="Arial"/>
          <w:b/>
          <w:sz w:val="22"/>
          <w:szCs w:val="22"/>
        </w:rPr>
      </w:pPr>
    </w:p>
    <w:p w14:paraId="476D96CC" w14:textId="77777777" w:rsidR="00CB201C" w:rsidRPr="000571AF" w:rsidRDefault="00CB201C" w:rsidP="00CB201C">
      <w:pPr>
        <w:pStyle w:val="Glava"/>
        <w:rPr>
          <w:rFonts w:cs="Arial"/>
          <w:sz w:val="22"/>
          <w:szCs w:val="22"/>
          <w:lang w:val="sk-SK"/>
        </w:rPr>
      </w:pPr>
      <w:r w:rsidRPr="000571AF">
        <w:rPr>
          <w:rFonts w:cs="Arial"/>
          <w:sz w:val="22"/>
          <w:szCs w:val="22"/>
          <w:lang w:val="sk-SK"/>
        </w:rPr>
        <w:t>S to izjavo v celoti prevzemamo vso odgovornost in morebitne posledice, ki iz nje izhajajo.</w:t>
      </w:r>
    </w:p>
    <w:p w14:paraId="523EEF7E" w14:textId="77777777" w:rsidR="00CB201C" w:rsidRPr="000571AF" w:rsidRDefault="00CB201C" w:rsidP="00CB201C">
      <w:pPr>
        <w:jc w:val="both"/>
        <w:rPr>
          <w:rFonts w:ascii="Arial" w:hAnsi="Arial" w:cs="Arial"/>
          <w:b/>
          <w:sz w:val="22"/>
          <w:szCs w:val="22"/>
        </w:rPr>
      </w:pPr>
    </w:p>
    <w:p w14:paraId="53769761" w14:textId="77777777" w:rsidR="00CB201C" w:rsidRPr="000571AF" w:rsidRDefault="00CB201C" w:rsidP="00CB201C">
      <w:pPr>
        <w:jc w:val="both"/>
        <w:rPr>
          <w:rFonts w:ascii="Arial" w:hAnsi="Arial" w:cs="Arial"/>
          <w:b/>
          <w:sz w:val="22"/>
          <w:szCs w:val="22"/>
        </w:rPr>
      </w:pPr>
    </w:p>
    <w:tbl>
      <w:tblPr>
        <w:tblW w:w="0" w:type="auto"/>
        <w:tblLook w:val="04A0" w:firstRow="1" w:lastRow="0" w:firstColumn="1" w:lastColumn="0" w:noHBand="0" w:noVBand="1"/>
      </w:tblPr>
      <w:tblGrid>
        <w:gridCol w:w="1097"/>
        <w:gridCol w:w="2497"/>
        <w:gridCol w:w="2505"/>
        <w:gridCol w:w="2829"/>
      </w:tblGrid>
      <w:tr w:rsidR="00CB201C" w:rsidRPr="001B14FE" w14:paraId="154BDC69" w14:textId="77777777" w:rsidTr="0091103C">
        <w:trPr>
          <w:trHeight w:val="454"/>
        </w:trPr>
        <w:tc>
          <w:tcPr>
            <w:tcW w:w="1101" w:type="dxa"/>
            <w:vAlign w:val="center"/>
          </w:tcPr>
          <w:p w14:paraId="079A3F94" w14:textId="77777777" w:rsidR="00CB201C" w:rsidRPr="001B14FE" w:rsidRDefault="00CB201C" w:rsidP="0091103C">
            <w:pPr>
              <w:jc w:val="both"/>
              <w:rPr>
                <w:rFonts w:ascii="Arial" w:hAnsi="Arial" w:cs="Arial"/>
                <w:b/>
                <w:sz w:val="22"/>
                <w:szCs w:val="22"/>
              </w:rPr>
            </w:pPr>
            <w:r w:rsidRPr="001B14FE">
              <w:rPr>
                <w:rFonts w:ascii="Arial" w:hAnsi="Arial" w:cs="Arial"/>
                <w:b/>
                <w:sz w:val="22"/>
                <w:szCs w:val="22"/>
              </w:rPr>
              <w:t>Kraj:</w:t>
            </w:r>
          </w:p>
        </w:tc>
        <w:tc>
          <w:tcPr>
            <w:tcW w:w="2551" w:type="dxa"/>
            <w:tcBorders>
              <w:bottom w:val="single" w:sz="4" w:space="0" w:color="auto"/>
            </w:tcBorders>
            <w:vAlign w:val="center"/>
          </w:tcPr>
          <w:p w14:paraId="4385D45A" w14:textId="77777777" w:rsidR="00CB201C" w:rsidRPr="001B14FE" w:rsidRDefault="00CB201C" w:rsidP="0091103C">
            <w:pPr>
              <w:jc w:val="both"/>
              <w:rPr>
                <w:rFonts w:ascii="Arial" w:hAnsi="Arial" w:cs="Arial"/>
                <w:b/>
                <w:sz w:val="22"/>
                <w:szCs w:val="22"/>
              </w:rPr>
            </w:pPr>
          </w:p>
        </w:tc>
        <w:tc>
          <w:tcPr>
            <w:tcW w:w="2552" w:type="dxa"/>
            <w:vAlign w:val="center"/>
          </w:tcPr>
          <w:p w14:paraId="00305465" w14:textId="77777777" w:rsidR="00CB201C" w:rsidRPr="001B14FE" w:rsidRDefault="00CB201C" w:rsidP="0091103C">
            <w:pPr>
              <w:jc w:val="both"/>
              <w:rPr>
                <w:rFonts w:ascii="Arial" w:hAnsi="Arial" w:cs="Arial"/>
                <w:b/>
                <w:sz w:val="22"/>
                <w:szCs w:val="22"/>
              </w:rPr>
            </w:pPr>
          </w:p>
        </w:tc>
        <w:tc>
          <w:tcPr>
            <w:tcW w:w="2864" w:type="dxa"/>
            <w:vAlign w:val="center"/>
          </w:tcPr>
          <w:p w14:paraId="5922560B" w14:textId="77777777" w:rsidR="00CB201C" w:rsidRPr="001B14FE" w:rsidRDefault="00CB201C" w:rsidP="0091103C">
            <w:pPr>
              <w:jc w:val="both"/>
              <w:rPr>
                <w:rFonts w:ascii="Arial" w:hAnsi="Arial" w:cs="Arial"/>
                <w:b/>
                <w:sz w:val="22"/>
                <w:szCs w:val="22"/>
              </w:rPr>
            </w:pPr>
            <w:r w:rsidRPr="001B14FE">
              <w:rPr>
                <w:rFonts w:ascii="Arial" w:hAnsi="Arial" w:cs="Arial"/>
                <w:b/>
                <w:sz w:val="22"/>
                <w:szCs w:val="22"/>
              </w:rPr>
              <w:t>podpis odgovorne osebe</w:t>
            </w:r>
          </w:p>
        </w:tc>
      </w:tr>
      <w:tr w:rsidR="00CB201C" w:rsidRPr="001B14FE" w14:paraId="6CF404CB" w14:textId="77777777" w:rsidTr="0091103C">
        <w:trPr>
          <w:trHeight w:val="454"/>
        </w:trPr>
        <w:tc>
          <w:tcPr>
            <w:tcW w:w="1101" w:type="dxa"/>
            <w:vAlign w:val="center"/>
          </w:tcPr>
          <w:p w14:paraId="1A53660A" w14:textId="77777777" w:rsidR="00CB201C" w:rsidRPr="001B14FE" w:rsidRDefault="00CB201C" w:rsidP="0091103C">
            <w:pPr>
              <w:jc w:val="both"/>
              <w:rPr>
                <w:rFonts w:ascii="Arial" w:hAnsi="Arial" w:cs="Arial"/>
                <w:b/>
                <w:sz w:val="22"/>
                <w:szCs w:val="22"/>
              </w:rPr>
            </w:pPr>
            <w:r w:rsidRPr="001B14FE">
              <w:rPr>
                <w:rFonts w:ascii="Arial" w:hAnsi="Arial" w:cs="Arial"/>
                <w:b/>
                <w:sz w:val="22"/>
                <w:szCs w:val="22"/>
              </w:rPr>
              <w:t>Datum:</w:t>
            </w:r>
          </w:p>
        </w:tc>
        <w:tc>
          <w:tcPr>
            <w:tcW w:w="2551" w:type="dxa"/>
            <w:tcBorders>
              <w:top w:val="single" w:sz="4" w:space="0" w:color="auto"/>
              <w:bottom w:val="single" w:sz="4" w:space="0" w:color="auto"/>
            </w:tcBorders>
            <w:vAlign w:val="center"/>
          </w:tcPr>
          <w:p w14:paraId="0C7E4276" w14:textId="77777777" w:rsidR="00CB201C" w:rsidRPr="001B14FE" w:rsidRDefault="00CB201C" w:rsidP="0091103C">
            <w:pPr>
              <w:jc w:val="both"/>
              <w:rPr>
                <w:rFonts w:ascii="Arial" w:hAnsi="Arial" w:cs="Arial"/>
                <w:b/>
                <w:sz w:val="22"/>
                <w:szCs w:val="22"/>
              </w:rPr>
            </w:pPr>
          </w:p>
        </w:tc>
        <w:tc>
          <w:tcPr>
            <w:tcW w:w="2552" w:type="dxa"/>
            <w:vAlign w:val="center"/>
          </w:tcPr>
          <w:p w14:paraId="62C85E84" w14:textId="77777777" w:rsidR="00CB201C" w:rsidRPr="001B14FE" w:rsidRDefault="00CB201C" w:rsidP="0091103C">
            <w:pPr>
              <w:jc w:val="center"/>
              <w:rPr>
                <w:rFonts w:ascii="Arial" w:hAnsi="Arial" w:cs="Arial"/>
                <w:b/>
                <w:sz w:val="22"/>
                <w:szCs w:val="22"/>
              </w:rPr>
            </w:pPr>
            <w:r w:rsidRPr="001B14FE">
              <w:rPr>
                <w:rFonts w:ascii="Arial" w:hAnsi="Arial" w:cs="Arial"/>
                <w:b/>
                <w:sz w:val="22"/>
                <w:szCs w:val="22"/>
              </w:rPr>
              <w:t>žig</w:t>
            </w:r>
          </w:p>
        </w:tc>
        <w:tc>
          <w:tcPr>
            <w:tcW w:w="2864" w:type="dxa"/>
            <w:tcBorders>
              <w:bottom w:val="single" w:sz="4" w:space="0" w:color="auto"/>
            </w:tcBorders>
            <w:vAlign w:val="center"/>
          </w:tcPr>
          <w:p w14:paraId="3BDEC9E4" w14:textId="77777777" w:rsidR="00CB201C" w:rsidRPr="001B14FE" w:rsidRDefault="00CB201C" w:rsidP="0091103C">
            <w:pPr>
              <w:jc w:val="both"/>
              <w:rPr>
                <w:rFonts w:ascii="Arial" w:hAnsi="Arial" w:cs="Arial"/>
                <w:b/>
                <w:sz w:val="22"/>
                <w:szCs w:val="22"/>
              </w:rPr>
            </w:pPr>
          </w:p>
        </w:tc>
      </w:tr>
    </w:tbl>
    <w:p w14:paraId="6868DF32" w14:textId="77777777" w:rsidR="00CB201C" w:rsidRPr="000571AF" w:rsidRDefault="00CB201C" w:rsidP="00CB201C">
      <w:pPr>
        <w:jc w:val="both"/>
        <w:rPr>
          <w:rFonts w:ascii="Arial" w:hAnsi="Arial" w:cs="Arial"/>
          <w:b/>
          <w:sz w:val="22"/>
          <w:szCs w:val="22"/>
        </w:rPr>
      </w:pPr>
    </w:p>
    <w:p w14:paraId="1A478052" w14:textId="77777777" w:rsidR="00CB201C" w:rsidRPr="000571AF" w:rsidRDefault="00CB201C" w:rsidP="00CB201C">
      <w:pPr>
        <w:jc w:val="both"/>
        <w:rPr>
          <w:rFonts w:ascii="Arial" w:hAnsi="Arial" w:cs="Arial"/>
          <w:b/>
          <w:sz w:val="22"/>
          <w:szCs w:val="22"/>
        </w:rPr>
      </w:pPr>
    </w:p>
    <w:p w14:paraId="441286A2" w14:textId="28EE9B3D" w:rsidR="00CB201C" w:rsidRPr="00C117EC" w:rsidRDefault="00CB201C" w:rsidP="00CB201C">
      <w:pPr>
        <w:jc w:val="right"/>
        <w:rPr>
          <w:rFonts w:ascii="Arial" w:hAnsi="Arial" w:cs="Arial"/>
          <w:sz w:val="22"/>
          <w:szCs w:val="22"/>
        </w:rPr>
      </w:pPr>
      <w:r w:rsidRPr="000571AF">
        <w:rPr>
          <w:rFonts w:ascii="Arial" w:eastAsia="Calibri" w:hAnsi="Arial" w:cs="Arial"/>
          <w:b/>
          <w:bCs/>
          <w:sz w:val="22"/>
          <w:szCs w:val="22"/>
        </w:rPr>
        <w:br w:type="page"/>
      </w:r>
      <w:r w:rsidRPr="00C117EC">
        <w:rPr>
          <w:rFonts w:ascii="Arial" w:hAnsi="Arial" w:cs="Arial"/>
          <w:b/>
          <w:sz w:val="22"/>
          <w:szCs w:val="22"/>
        </w:rPr>
        <w:lastRenderedPageBreak/>
        <w:t xml:space="preserve">Razpisni obrazec št. </w:t>
      </w:r>
      <w:r w:rsidR="00AE276B" w:rsidRPr="00C117EC">
        <w:rPr>
          <w:rFonts w:ascii="Arial" w:hAnsi="Arial" w:cs="Arial"/>
          <w:b/>
          <w:sz w:val="22"/>
          <w:szCs w:val="22"/>
        </w:rPr>
        <w:t>7</w:t>
      </w:r>
      <w:r w:rsidRPr="00C117EC">
        <w:rPr>
          <w:rFonts w:ascii="Arial" w:hAnsi="Arial" w:cs="Arial"/>
          <w:b/>
          <w:sz w:val="22"/>
          <w:szCs w:val="22"/>
        </w:rPr>
        <w:t>a</w:t>
      </w:r>
    </w:p>
    <w:p w14:paraId="51EC000A" w14:textId="26846AC3" w:rsidR="002C2471" w:rsidRPr="00C117EC" w:rsidRDefault="002C2471" w:rsidP="00C117EC">
      <w:pPr>
        <w:jc w:val="right"/>
        <w:rPr>
          <w:rFonts w:ascii="Arial" w:hAnsi="Arial" w:cs="Arial"/>
          <w:b/>
          <w:sz w:val="22"/>
          <w:szCs w:val="22"/>
        </w:rPr>
      </w:pPr>
      <w:bookmarkStart w:id="3" w:name="_Hlk177327010"/>
    </w:p>
    <w:p w14:paraId="65CA6ADA" w14:textId="77777777" w:rsidR="002C2471" w:rsidRPr="00C117EC" w:rsidRDefault="002C2471" w:rsidP="002C2471">
      <w:pPr>
        <w:ind w:left="74"/>
        <w:jc w:val="center"/>
        <w:rPr>
          <w:rFonts w:ascii="Arial" w:hAnsi="Arial" w:cs="Arial"/>
          <w:b/>
          <w:bCs/>
          <w:sz w:val="22"/>
          <w:szCs w:val="22"/>
        </w:rPr>
      </w:pPr>
      <w:r w:rsidRPr="00C117EC">
        <w:rPr>
          <w:rFonts w:ascii="Arial" w:hAnsi="Arial" w:cs="Arial"/>
          <w:b/>
          <w:bCs/>
          <w:sz w:val="22"/>
          <w:szCs w:val="22"/>
        </w:rPr>
        <w:t>MENIČNA IZJAVA</w:t>
      </w:r>
    </w:p>
    <w:p w14:paraId="21722AA1" w14:textId="77777777" w:rsidR="002C2471" w:rsidRPr="00C117EC" w:rsidRDefault="002C2471" w:rsidP="002C2471">
      <w:pPr>
        <w:ind w:left="74"/>
        <w:jc w:val="center"/>
        <w:rPr>
          <w:rFonts w:ascii="Arial" w:hAnsi="Arial" w:cs="Arial"/>
          <w:b/>
          <w:bCs/>
          <w:sz w:val="22"/>
          <w:szCs w:val="22"/>
        </w:rPr>
      </w:pPr>
      <w:r w:rsidRPr="00C117EC">
        <w:rPr>
          <w:rFonts w:ascii="Arial" w:hAnsi="Arial" w:cs="Arial"/>
          <w:b/>
          <w:bCs/>
          <w:sz w:val="22"/>
          <w:szCs w:val="22"/>
        </w:rPr>
        <w:t>kot garancija odpravo napak v garancijskem roku</w:t>
      </w:r>
    </w:p>
    <w:p w14:paraId="33DA1883" w14:textId="77777777" w:rsidR="002C2471" w:rsidRPr="00C117EC" w:rsidRDefault="002C2471" w:rsidP="002C2471">
      <w:pPr>
        <w:ind w:left="74"/>
        <w:rPr>
          <w:rFonts w:ascii="Arial" w:hAnsi="Arial" w:cs="Arial"/>
          <w:sz w:val="22"/>
          <w:szCs w:val="22"/>
        </w:rPr>
      </w:pPr>
    </w:p>
    <w:p w14:paraId="50EB3201" w14:textId="77777777" w:rsidR="002C2471" w:rsidRPr="00C117EC" w:rsidRDefault="002C2471" w:rsidP="002C2471">
      <w:pPr>
        <w:tabs>
          <w:tab w:val="left" w:leader="dot" w:pos="8064"/>
        </w:tabs>
        <w:spacing w:before="384" w:line="236" w:lineRule="exact"/>
        <w:ind w:left="72" w:right="-144"/>
        <w:rPr>
          <w:rFonts w:ascii="Arial" w:hAnsi="Arial" w:cs="Arial"/>
          <w:sz w:val="22"/>
          <w:szCs w:val="22"/>
        </w:rPr>
      </w:pPr>
      <w:r w:rsidRPr="00C117EC">
        <w:rPr>
          <w:rFonts w:ascii="Arial" w:hAnsi="Arial" w:cs="Arial"/>
          <w:sz w:val="22"/>
          <w:szCs w:val="22"/>
        </w:rPr>
        <w:t>1. Izdajatelj menice</w:t>
      </w:r>
      <w:r w:rsidRPr="00C117EC">
        <w:rPr>
          <w:rFonts w:ascii="Arial" w:hAnsi="Arial" w:cs="Arial"/>
          <w:sz w:val="22"/>
          <w:szCs w:val="22"/>
        </w:rPr>
        <w:tab/>
        <w:t>,</w:t>
      </w:r>
    </w:p>
    <w:p w14:paraId="69EA3716" w14:textId="35D8EE48" w:rsidR="002C2471" w:rsidRPr="00C117EC" w:rsidRDefault="002C2471" w:rsidP="002C2471">
      <w:pPr>
        <w:spacing w:before="244" w:line="235" w:lineRule="exact"/>
        <w:ind w:left="72" w:right="-144"/>
        <w:jc w:val="both"/>
        <w:rPr>
          <w:rFonts w:ascii="Arial" w:hAnsi="Arial" w:cs="Arial"/>
          <w:sz w:val="22"/>
          <w:szCs w:val="22"/>
        </w:rPr>
      </w:pPr>
      <w:r w:rsidRPr="00C117EC">
        <w:rPr>
          <w:rFonts w:ascii="Arial" w:hAnsi="Arial" w:cs="Arial"/>
          <w:sz w:val="22"/>
          <w:szCs w:val="22"/>
        </w:rPr>
        <w:t xml:space="preserve">kot ponudnik v postopku oddaje javnega naročila za storitev »Nakup </w:t>
      </w:r>
      <w:r w:rsidR="00C117EC" w:rsidRPr="00C117EC">
        <w:rPr>
          <w:rFonts w:ascii="Arial" w:hAnsi="Arial" w:cs="Arial"/>
          <w:sz w:val="22"/>
          <w:szCs w:val="22"/>
        </w:rPr>
        <w:t>humanoidnega robota</w:t>
      </w:r>
      <w:r w:rsidRPr="00C117EC">
        <w:rPr>
          <w:rFonts w:ascii="Arial" w:hAnsi="Arial" w:cs="Arial"/>
          <w:sz w:val="22"/>
          <w:szCs w:val="22"/>
        </w:rPr>
        <w:t xml:space="preserve">«, izročamo kot garancijo za odpravo napak v garancijskem roku naročniku, </w:t>
      </w:r>
      <w:r w:rsidR="00C117EC" w:rsidRPr="00C117EC">
        <w:rPr>
          <w:rFonts w:ascii="Arial" w:hAnsi="Arial" w:cs="Arial"/>
          <w:sz w:val="22"/>
          <w:szCs w:val="22"/>
        </w:rPr>
        <w:t>Šolski center Ravne na Koroškem, Na Gradu 4, 2390 Ravne na Koroškem</w:t>
      </w:r>
      <w:r w:rsidR="00C117EC" w:rsidRPr="00C117EC">
        <w:rPr>
          <w:rFonts w:ascii="Arial" w:hAnsi="Arial" w:cs="Arial"/>
          <w:sz w:val="22"/>
          <w:szCs w:val="22"/>
        </w:rPr>
        <w:t xml:space="preserve">, </w:t>
      </w:r>
      <w:r w:rsidRPr="00C117EC">
        <w:rPr>
          <w:rFonts w:ascii="Arial" w:hAnsi="Arial" w:cs="Arial"/>
          <w:sz w:val="22"/>
          <w:szCs w:val="22"/>
        </w:rPr>
        <w:t>1(eno) menico, ki se glasi na _____________EUR, ki jo je podpisala pooblaščena oseba:</w:t>
      </w:r>
    </w:p>
    <w:p w14:paraId="59504851" w14:textId="77777777" w:rsidR="002C2471" w:rsidRPr="00C117EC" w:rsidRDefault="002C2471" w:rsidP="002C2471">
      <w:pPr>
        <w:tabs>
          <w:tab w:val="right" w:leader="underscore" w:pos="9288"/>
        </w:tabs>
        <w:spacing w:line="243" w:lineRule="exact"/>
        <w:ind w:left="72" w:right="-144"/>
        <w:rPr>
          <w:rFonts w:ascii="Arial" w:hAnsi="Arial" w:cs="Arial"/>
          <w:sz w:val="22"/>
          <w:szCs w:val="22"/>
        </w:rPr>
      </w:pPr>
    </w:p>
    <w:p w14:paraId="77F338E5" w14:textId="77777777" w:rsidR="002C2471" w:rsidRPr="00C117EC" w:rsidRDefault="002C2471" w:rsidP="002C2471">
      <w:pPr>
        <w:spacing w:before="198" w:line="240" w:lineRule="exact"/>
        <w:ind w:right="-144"/>
        <w:jc w:val="both"/>
        <w:rPr>
          <w:rFonts w:ascii="Arial" w:hAnsi="Arial" w:cs="Arial"/>
          <w:sz w:val="22"/>
          <w:szCs w:val="22"/>
        </w:rPr>
      </w:pPr>
      <w:r w:rsidRPr="00C117EC">
        <w:rPr>
          <w:rFonts w:ascii="Arial" w:hAnsi="Arial" w:cs="Arial"/>
          <w:sz w:val="22"/>
          <w:szCs w:val="22"/>
        </w:rPr>
        <w:t>____________________________                                   ___________________________</w:t>
      </w:r>
    </w:p>
    <w:p w14:paraId="48DA917E" w14:textId="77777777" w:rsidR="002C2471" w:rsidRPr="00C117EC" w:rsidRDefault="002C2471" w:rsidP="002C2471">
      <w:pPr>
        <w:spacing w:before="198" w:line="240" w:lineRule="exact"/>
        <w:ind w:right="-144"/>
        <w:jc w:val="both"/>
        <w:rPr>
          <w:rFonts w:ascii="Arial" w:hAnsi="Arial" w:cs="Arial"/>
          <w:sz w:val="22"/>
          <w:szCs w:val="22"/>
        </w:rPr>
      </w:pPr>
      <w:r w:rsidRPr="00C117EC">
        <w:rPr>
          <w:rFonts w:ascii="Arial" w:hAnsi="Arial" w:cs="Arial"/>
          <w:sz w:val="22"/>
          <w:szCs w:val="22"/>
        </w:rPr>
        <w:t xml:space="preserve">(Ime in priimek pooblaščene osebe in funkcija)                                         (Podpis pooblaščene osebe)  </w:t>
      </w:r>
    </w:p>
    <w:p w14:paraId="040C629F" w14:textId="751E27A7" w:rsidR="002C2471" w:rsidRPr="00C117EC" w:rsidRDefault="002C2471" w:rsidP="002C2471">
      <w:pPr>
        <w:spacing w:before="244" w:line="235" w:lineRule="exact"/>
        <w:ind w:left="72" w:right="-144"/>
        <w:jc w:val="both"/>
        <w:rPr>
          <w:rFonts w:ascii="Arial" w:hAnsi="Arial" w:cs="Arial"/>
          <w:sz w:val="22"/>
          <w:szCs w:val="22"/>
        </w:rPr>
      </w:pPr>
      <w:r w:rsidRPr="00C117EC">
        <w:rPr>
          <w:rFonts w:ascii="Arial" w:hAnsi="Arial" w:cs="Arial"/>
          <w:sz w:val="22"/>
          <w:szCs w:val="22"/>
        </w:rPr>
        <w:t xml:space="preserve">2. S podpisom te izjave pooblaščamo naročnika, </w:t>
      </w:r>
      <w:r w:rsidR="00C117EC" w:rsidRPr="00C117EC">
        <w:rPr>
          <w:rFonts w:ascii="Arial" w:hAnsi="Arial" w:cs="Arial"/>
          <w:sz w:val="22"/>
          <w:szCs w:val="22"/>
        </w:rPr>
        <w:t>Šolski center Ravne na Koroškem, Na Gradu 4, 2390 Ravne na Koroškem</w:t>
      </w:r>
      <w:r w:rsidRPr="00C117EC">
        <w:rPr>
          <w:rFonts w:ascii="Arial" w:hAnsi="Arial" w:cs="Arial"/>
          <w:sz w:val="22"/>
          <w:szCs w:val="22"/>
        </w:rPr>
        <w:t>, da izpolni menico v znesku ________________ €.</w:t>
      </w:r>
    </w:p>
    <w:p w14:paraId="6A302B0D" w14:textId="6AF4CDFE" w:rsidR="002C2471" w:rsidRPr="00C117EC" w:rsidRDefault="002C2471" w:rsidP="002C2471">
      <w:pPr>
        <w:spacing w:before="244" w:line="235" w:lineRule="exact"/>
        <w:ind w:left="72" w:right="-144"/>
        <w:jc w:val="both"/>
        <w:rPr>
          <w:rFonts w:ascii="Arial" w:hAnsi="Arial" w:cs="Arial"/>
          <w:sz w:val="22"/>
          <w:szCs w:val="22"/>
        </w:rPr>
      </w:pPr>
      <w:r w:rsidRPr="00C117EC">
        <w:rPr>
          <w:rFonts w:ascii="Arial" w:hAnsi="Arial" w:cs="Arial"/>
          <w:sz w:val="22"/>
          <w:szCs w:val="22"/>
        </w:rPr>
        <w:t xml:space="preserve">Obenem pooblaščamo naročnika, </w:t>
      </w:r>
      <w:r w:rsidR="00C117EC" w:rsidRPr="00C117EC">
        <w:rPr>
          <w:rFonts w:ascii="Arial" w:hAnsi="Arial" w:cs="Arial"/>
          <w:sz w:val="22"/>
          <w:szCs w:val="22"/>
        </w:rPr>
        <w:t>Šolski center Ravne na Koroškem, Na Gradu 4, 2390 Ravne na Koroškem</w:t>
      </w:r>
      <w:r w:rsidRPr="00C117EC">
        <w:rPr>
          <w:rFonts w:ascii="Arial" w:hAnsi="Arial" w:cs="Arial"/>
          <w:sz w:val="22"/>
          <w:szCs w:val="22"/>
        </w:rPr>
        <w:t>, da izpolni vse druge dele menice, ki niso izpolnjeni, ter uporabi izpolnjeno menico skladno z namenom in razlogom, za katerega je bila izdana (garancija odpravo napak v garancijskem roku).</w:t>
      </w:r>
    </w:p>
    <w:p w14:paraId="54F081E4" w14:textId="77777777" w:rsidR="002C2471" w:rsidRPr="00C117EC" w:rsidRDefault="002C2471" w:rsidP="002C2471">
      <w:pPr>
        <w:spacing w:before="355" w:line="245" w:lineRule="exact"/>
        <w:ind w:left="72" w:right="-144"/>
        <w:jc w:val="both"/>
        <w:rPr>
          <w:rFonts w:ascii="Arial" w:hAnsi="Arial" w:cs="Arial"/>
          <w:sz w:val="22"/>
          <w:szCs w:val="22"/>
        </w:rPr>
      </w:pPr>
      <w:r w:rsidRPr="00C117EC">
        <w:rPr>
          <w:rFonts w:ascii="Arial" w:hAnsi="Arial" w:cs="Arial"/>
          <w:sz w:val="22"/>
          <w:szCs w:val="22"/>
        </w:rPr>
        <w:t>Izdajatelj menice izrecno potrjuje in soglaša, da velja to pooblastilo in menica tudi v primeru spremembe pooblaščenih podpisnikov izdajatelja.</w:t>
      </w:r>
    </w:p>
    <w:p w14:paraId="29B3DE72" w14:textId="77777777" w:rsidR="002C2471" w:rsidRPr="00C117EC" w:rsidRDefault="002C2471" w:rsidP="002C2471">
      <w:pPr>
        <w:widowControl w:val="0"/>
        <w:numPr>
          <w:ilvl w:val="0"/>
          <w:numId w:val="30"/>
        </w:numPr>
        <w:tabs>
          <w:tab w:val="right" w:leader="dot" w:pos="8931"/>
        </w:tabs>
        <w:kinsoku w:val="0"/>
        <w:overflowPunct w:val="0"/>
        <w:autoSpaceDE w:val="0"/>
        <w:autoSpaceDN w:val="0"/>
        <w:adjustRightInd w:val="0"/>
        <w:spacing w:before="355" w:after="200" w:line="245" w:lineRule="exact"/>
        <w:ind w:right="-144"/>
        <w:textAlignment w:val="baseline"/>
        <w:rPr>
          <w:rFonts w:ascii="Arial" w:hAnsi="Arial" w:cs="Arial"/>
          <w:sz w:val="22"/>
          <w:szCs w:val="22"/>
        </w:rPr>
      </w:pPr>
      <w:r w:rsidRPr="00C117EC">
        <w:rPr>
          <w:rFonts w:ascii="Arial" w:hAnsi="Arial" w:cs="Arial"/>
          <w:sz w:val="22"/>
          <w:szCs w:val="22"/>
        </w:rPr>
        <w:t xml:space="preserve">Pooblaščamo naročnika, da menico domicilira pri </w:t>
      </w:r>
      <w:r w:rsidRPr="00C117EC">
        <w:rPr>
          <w:rFonts w:ascii="Arial" w:hAnsi="Arial" w:cs="Arial"/>
          <w:sz w:val="22"/>
          <w:szCs w:val="22"/>
        </w:rPr>
        <w:tab/>
        <w:t>(navedba</w:t>
      </w:r>
    </w:p>
    <w:p w14:paraId="7469945A" w14:textId="77777777" w:rsidR="002C2471" w:rsidRPr="00C117EC" w:rsidRDefault="002C2471" w:rsidP="002C2471">
      <w:pPr>
        <w:tabs>
          <w:tab w:val="right" w:leader="dot" w:pos="8931"/>
        </w:tabs>
        <w:ind w:left="74" w:right="-144"/>
        <w:jc w:val="both"/>
        <w:rPr>
          <w:rFonts w:ascii="Arial" w:hAnsi="Arial" w:cs="Arial"/>
          <w:sz w:val="22"/>
          <w:szCs w:val="22"/>
        </w:rPr>
      </w:pPr>
      <w:r w:rsidRPr="00C117EC">
        <w:rPr>
          <w:rFonts w:ascii="Arial" w:hAnsi="Arial" w:cs="Arial"/>
          <w:sz w:val="22"/>
          <w:szCs w:val="22"/>
        </w:rPr>
        <w:t>banke), ki vodi naš transakcijski račun št</w:t>
      </w:r>
      <w:r w:rsidRPr="00C117EC">
        <w:rPr>
          <w:rFonts w:ascii="Arial" w:hAnsi="Arial" w:cs="Arial"/>
          <w:sz w:val="22"/>
          <w:szCs w:val="22"/>
        </w:rPr>
        <w:tab/>
        <w:t>, ali pri katerikoli drugi</w:t>
      </w:r>
    </w:p>
    <w:p w14:paraId="116D31D7" w14:textId="77777777" w:rsidR="002C2471" w:rsidRPr="00C117EC" w:rsidRDefault="002C2471" w:rsidP="002C2471">
      <w:pPr>
        <w:tabs>
          <w:tab w:val="right" w:leader="dot" w:pos="9288"/>
        </w:tabs>
        <w:ind w:left="74" w:right="-144"/>
        <w:jc w:val="both"/>
        <w:rPr>
          <w:rFonts w:ascii="Arial" w:hAnsi="Arial" w:cs="Arial"/>
          <w:sz w:val="22"/>
          <w:szCs w:val="22"/>
        </w:rPr>
      </w:pPr>
      <w:r w:rsidRPr="00C117EC">
        <w:rPr>
          <w:rFonts w:ascii="Arial" w:hAnsi="Arial" w:cs="Arial"/>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14:paraId="6668FCD1" w14:textId="77777777" w:rsidR="00C117EC" w:rsidRPr="00C117EC" w:rsidRDefault="002C2471" w:rsidP="002C2471">
      <w:pPr>
        <w:spacing w:before="244" w:line="235" w:lineRule="exact"/>
        <w:ind w:left="72" w:right="-144"/>
        <w:jc w:val="both"/>
        <w:rPr>
          <w:rFonts w:ascii="Arial" w:hAnsi="Arial" w:cs="Arial"/>
          <w:sz w:val="22"/>
          <w:szCs w:val="22"/>
        </w:rPr>
      </w:pPr>
      <w:r w:rsidRPr="00C117EC">
        <w:rPr>
          <w:rFonts w:ascii="Arial" w:hAnsi="Arial" w:cs="Arial"/>
          <w:sz w:val="22"/>
          <w:szCs w:val="22"/>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C117EC" w:rsidRPr="00C117EC">
        <w:rPr>
          <w:rFonts w:ascii="Arial" w:hAnsi="Arial" w:cs="Arial"/>
          <w:sz w:val="22"/>
          <w:szCs w:val="22"/>
        </w:rPr>
        <w:t>Šolski center Ravne na Koroškem, Na Gradu 4, 2390 Ravne na Koroškem</w:t>
      </w:r>
      <w:r w:rsidR="00C117EC" w:rsidRPr="00C117EC">
        <w:rPr>
          <w:rFonts w:ascii="Arial" w:hAnsi="Arial" w:cs="Arial"/>
          <w:sz w:val="22"/>
          <w:szCs w:val="22"/>
        </w:rPr>
        <w:t xml:space="preserve"> .</w:t>
      </w:r>
    </w:p>
    <w:p w14:paraId="01DCEB2F" w14:textId="594EEF55" w:rsidR="002C2471" w:rsidRPr="00C117EC" w:rsidRDefault="002C2471" w:rsidP="00C117EC">
      <w:pPr>
        <w:pStyle w:val="Odstavekseznama"/>
        <w:numPr>
          <w:ilvl w:val="0"/>
          <w:numId w:val="30"/>
        </w:numPr>
        <w:spacing w:before="244" w:line="235" w:lineRule="exact"/>
        <w:ind w:right="-144"/>
        <w:jc w:val="both"/>
        <w:rPr>
          <w:rFonts w:ascii="Arial" w:hAnsi="Arial" w:cs="Arial"/>
        </w:rPr>
      </w:pPr>
      <w:r w:rsidRPr="00C117EC">
        <w:rPr>
          <w:rFonts w:ascii="Arial" w:hAnsi="Arial" w:cs="Arial"/>
        </w:rPr>
        <w:t>Ta menična izjava je podpisana v dveh enakih izvodih in se izroči naročniku, ki obdrži en izvod skupaj z bianko menico, na drugem izvodu pa potrdi prejem bianko menice in ga vrne izdajatelju.</w:t>
      </w:r>
    </w:p>
    <w:p w14:paraId="13370B1F" w14:textId="77777777" w:rsidR="002C2471" w:rsidRPr="00C117EC" w:rsidRDefault="002C2471" w:rsidP="002C2471">
      <w:pPr>
        <w:tabs>
          <w:tab w:val="right" w:leader="underscore" w:pos="9288"/>
        </w:tabs>
        <w:spacing w:line="243" w:lineRule="exact"/>
        <w:ind w:left="72" w:right="72"/>
        <w:jc w:val="both"/>
        <w:rPr>
          <w:rFonts w:ascii="Arial" w:hAnsi="Arial" w:cs="Arial"/>
          <w:sz w:val="22"/>
          <w:szCs w:val="22"/>
        </w:rPr>
      </w:pPr>
    </w:p>
    <w:p w14:paraId="41B25BB6" w14:textId="77777777" w:rsidR="002C2471" w:rsidRPr="00C117EC" w:rsidRDefault="002C2471" w:rsidP="002C2471">
      <w:pPr>
        <w:spacing w:before="244" w:line="235" w:lineRule="exact"/>
        <w:ind w:left="72"/>
        <w:jc w:val="both"/>
        <w:rPr>
          <w:rFonts w:ascii="Arial" w:hAnsi="Arial" w:cs="Arial"/>
          <w:sz w:val="22"/>
          <w:szCs w:val="22"/>
        </w:rPr>
      </w:pPr>
      <w:r w:rsidRPr="00C117EC">
        <w:rPr>
          <w:rFonts w:ascii="Arial" w:hAnsi="Arial" w:cs="Arial"/>
          <w:sz w:val="22"/>
          <w:szCs w:val="22"/>
        </w:rPr>
        <w:t>V ____________________, dne ______________</w:t>
      </w:r>
    </w:p>
    <w:p w14:paraId="72752F7A" w14:textId="77777777" w:rsidR="002C2471" w:rsidRPr="00C117EC" w:rsidRDefault="002C2471" w:rsidP="002C2471">
      <w:pPr>
        <w:spacing w:before="244" w:line="235" w:lineRule="exact"/>
        <w:ind w:left="72"/>
        <w:jc w:val="right"/>
        <w:rPr>
          <w:rFonts w:ascii="Arial" w:hAnsi="Arial" w:cs="Arial"/>
          <w:sz w:val="22"/>
          <w:szCs w:val="22"/>
        </w:rPr>
      </w:pPr>
      <w:r w:rsidRPr="00C117EC">
        <w:rPr>
          <w:rFonts w:ascii="Arial" w:hAnsi="Arial" w:cs="Arial"/>
          <w:sz w:val="22"/>
          <w:szCs w:val="22"/>
        </w:rPr>
        <w:t>Podpisnik menice: ___________________</w:t>
      </w:r>
    </w:p>
    <w:p w14:paraId="14AB5DC6" w14:textId="77777777" w:rsidR="002C2471" w:rsidRPr="00C117EC" w:rsidRDefault="002C2471" w:rsidP="002C2471">
      <w:pPr>
        <w:spacing w:before="244" w:line="235" w:lineRule="exact"/>
        <w:ind w:left="72"/>
        <w:jc w:val="right"/>
        <w:rPr>
          <w:rFonts w:ascii="Arial" w:hAnsi="Arial" w:cs="Arial"/>
          <w:sz w:val="22"/>
          <w:szCs w:val="22"/>
        </w:rPr>
      </w:pPr>
      <w:r w:rsidRPr="00C117EC">
        <w:rPr>
          <w:rFonts w:ascii="Arial" w:hAnsi="Arial" w:cs="Arial"/>
          <w:sz w:val="22"/>
          <w:szCs w:val="22"/>
        </w:rPr>
        <w:t>Žig in podpis: ___________________</w:t>
      </w:r>
    </w:p>
    <w:p w14:paraId="0D39318D" w14:textId="77777777" w:rsidR="002C2471" w:rsidRPr="00C117EC" w:rsidRDefault="002C2471" w:rsidP="002C2471">
      <w:pPr>
        <w:spacing w:before="194" w:line="240" w:lineRule="exact"/>
        <w:ind w:right="36"/>
        <w:rPr>
          <w:rFonts w:ascii="Arial" w:hAnsi="Arial" w:cs="Arial"/>
          <w:spacing w:val="-1"/>
          <w:sz w:val="22"/>
          <w:szCs w:val="22"/>
        </w:rPr>
      </w:pPr>
      <w:r w:rsidRPr="00C117EC">
        <w:rPr>
          <w:rFonts w:ascii="Arial" w:hAnsi="Arial" w:cs="Arial"/>
          <w:spacing w:val="-1"/>
          <w:sz w:val="22"/>
          <w:szCs w:val="22"/>
        </w:rPr>
        <w:t>Priloge: * 1x menica</w:t>
      </w:r>
    </w:p>
    <w:p w14:paraId="2302024B" w14:textId="691BC6EC" w:rsidR="00447E7E" w:rsidRPr="00A51EF3" w:rsidRDefault="00447E7E" w:rsidP="00A51EF3">
      <w:pPr>
        <w:rPr>
          <w:sz w:val="22"/>
          <w:szCs w:val="22"/>
        </w:rPr>
      </w:pPr>
      <w:r w:rsidRPr="00C117EC">
        <w:rPr>
          <w:rFonts w:ascii="Arial" w:eastAsia="Calibri" w:hAnsi="Arial" w:cs="Arial"/>
          <w:b/>
          <w:bCs/>
          <w:sz w:val="22"/>
          <w:szCs w:val="22"/>
        </w:rPr>
        <w:br w:type="page"/>
      </w:r>
    </w:p>
    <w:p w14:paraId="510F89E8" w14:textId="551508DE" w:rsidR="00F31301" w:rsidRPr="000571AF" w:rsidRDefault="00F31301" w:rsidP="00F31301">
      <w:pPr>
        <w:overflowPunct w:val="0"/>
        <w:autoSpaceDE w:val="0"/>
        <w:autoSpaceDN w:val="0"/>
        <w:adjustRightInd w:val="0"/>
        <w:jc w:val="right"/>
        <w:rPr>
          <w:rFonts w:ascii="Arial" w:hAnsi="Arial" w:cs="Arial"/>
          <w:sz w:val="22"/>
          <w:szCs w:val="22"/>
        </w:rPr>
      </w:pPr>
      <w:r w:rsidRPr="000571AF">
        <w:rPr>
          <w:rFonts w:ascii="Arial" w:hAnsi="Arial" w:cs="Arial"/>
          <w:b/>
          <w:sz w:val="22"/>
          <w:szCs w:val="22"/>
        </w:rPr>
        <w:lastRenderedPageBreak/>
        <w:t xml:space="preserve">Razpisni obrazec št. </w:t>
      </w:r>
      <w:r w:rsidR="00AE276B">
        <w:rPr>
          <w:rFonts w:ascii="Arial" w:hAnsi="Arial" w:cs="Arial"/>
          <w:b/>
          <w:sz w:val="22"/>
          <w:szCs w:val="22"/>
        </w:rPr>
        <w:t>8</w:t>
      </w:r>
    </w:p>
    <w:bookmarkEnd w:id="3"/>
    <w:p w14:paraId="5C2A5DF3" w14:textId="77777777" w:rsidR="00F31301" w:rsidRDefault="00F31301" w:rsidP="00F31301">
      <w:pPr>
        <w:overflowPunct w:val="0"/>
        <w:autoSpaceDE w:val="0"/>
        <w:autoSpaceDN w:val="0"/>
        <w:adjustRightInd w:val="0"/>
        <w:spacing w:line="252" w:lineRule="exact"/>
        <w:rPr>
          <w:rFonts w:ascii="Arial" w:hAnsi="Arial" w:cs="Arial"/>
          <w:sz w:val="22"/>
          <w:szCs w:val="22"/>
        </w:rPr>
      </w:pPr>
    </w:p>
    <w:p w14:paraId="488C0007" w14:textId="77777777" w:rsidR="008A11CF" w:rsidRPr="000571AF" w:rsidRDefault="008A11CF" w:rsidP="008A11CF">
      <w:pPr>
        <w:overflowPunct w:val="0"/>
        <w:autoSpaceDE w:val="0"/>
        <w:autoSpaceDN w:val="0"/>
        <w:adjustRightInd w:val="0"/>
        <w:spacing w:line="252" w:lineRule="exact"/>
        <w:jc w:val="center"/>
        <w:rPr>
          <w:rFonts w:ascii="Arial" w:hAnsi="Arial" w:cs="Arial"/>
          <w:b/>
          <w:bCs/>
          <w:sz w:val="22"/>
          <w:szCs w:val="22"/>
        </w:rPr>
      </w:pPr>
      <w:r w:rsidRPr="000571AF">
        <w:rPr>
          <w:rFonts w:ascii="Arial" w:hAnsi="Arial" w:cs="Arial"/>
          <w:b/>
          <w:bCs/>
          <w:sz w:val="22"/>
          <w:szCs w:val="22"/>
        </w:rPr>
        <w:t>IZJAVA O LASTNIŠKIH DELEŽIH</w:t>
      </w:r>
    </w:p>
    <w:p w14:paraId="3DE9E569" w14:textId="77777777" w:rsidR="008A11CF" w:rsidRPr="00A94384" w:rsidRDefault="008A11CF" w:rsidP="008A11CF">
      <w:pPr>
        <w:overflowPunct w:val="0"/>
        <w:autoSpaceDE w:val="0"/>
        <w:autoSpaceDN w:val="0"/>
        <w:adjustRightInd w:val="0"/>
        <w:spacing w:line="252" w:lineRule="exact"/>
        <w:jc w:val="center"/>
        <w:rPr>
          <w:rFonts w:ascii="Arial" w:hAnsi="Arial" w:cs="Arial"/>
          <w:b/>
          <w:bCs/>
          <w:sz w:val="20"/>
        </w:rPr>
      </w:pPr>
    </w:p>
    <w:p w14:paraId="5112B0F4" w14:textId="77777777" w:rsidR="008A11CF" w:rsidRDefault="008A11CF" w:rsidP="008A11CF">
      <w:pPr>
        <w:overflowPunct w:val="0"/>
        <w:autoSpaceDE w:val="0"/>
        <w:autoSpaceDN w:val="0"/>
        <w:adjustRightInd w:val="0"/>
        <w:spacing w:line="252" w:lineRule="exact"/>
        <w:rPr>
          <w:rFonts w:ascii="Arial" w:hAnsi="Arial" w:cs="Arial"/>
          <w:sz w:val="22"/>
          <w:szCs w:val="22"/>
        </w:rPr>
      </w:pPr>
      <w:r w:rsidRPr="00193514">
        <w:rPr>
          <w:rFonts w:ascii="Arial" w:hAnsi="Arial" w:cs="Arial"/>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551B693D" w14:textId="77777777" w:rsidR="008A11CF" w:rsidRPr="00193514" w:rsidRDefault="008A11CF" w:rsidP="008A11CF">
      <w:pPr>
        <w:overflowPunct w:val="0"/>
        <w:autoSpaceDE w:val="0"/>
        <w:autoSpaceDN w:val="0"/>
        <w:adjustRightInd w:val="0"/>
        <w:spacing w:line="252" w:lineRule="exact"/>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51"/>
        <w:gridCol w:w="4287"/>
      </w:tblGrid>
      <w:tr w:rsidR="008A11CF" w:rsidRPr="000571AF" w14:paraId="1F0FE2E9" w14:textId="77777777" w:rsidTr="008B3674">
        <w:trPr>
          <w:trHeight w:val="340"/>
        </w:trPr>
        <w:tc>
          <w:tcPr>
            <w:tcW w:w="9065" w:type="dxa"/>
            <w:gridSpan w:val="2"/>
            <w:shd w:val="clear" w:color="auto" w:fill="F2CEED" w:themeFill="accent5" w:themeFillTint="33"/>
            <w:vAlign w:val="center"/>
          </w:tcPr>
          <w:p w14:paraId="17A138E2" w14:textId="77777777" w:rsidR="008A11CF" w:rsidRPr="000571AF" w:rsidRDefault="008A11CF" w:rsidP="00AF63EA">
            <w:pPr>
              <w:overflowPunct w:val="0"/>
              <w:autoSpaceDE w:val="0"/>
              <w:autoSpaceDN w:val="0"/>
              <w:adjustRightInd w:val="0"/>
              <w:jc w:val="center"/>
              <w:rPr>
                <w:rFonts w:ascii="Arial" w:hAnsi="Arial" w:cs="Arial"/>
                <w:sz w:val="22"/>
                <w:szCs w:val="22"/>
              </w:rPr>
            </w:pPr>
            <w:r w:rsidRPr="000571AF">
              <w:rPr>
                <w:rFonts w:ascii="Arial" w:hAnsi="Arial" w:cs="Arial"/>
                <w:b/>
                <w:sz w:val="22"/>
                <w:szCs w:val="22"/>
              </w:rPr>
              <w:t xml:space="preserve">Podatki o pravni osebi – </w:t>
            </w:r>
            <w:r>
              <w:rPr>
                <w:rFonts w:ascii="Arial" w:hAnsi="Arial" w:cs="Arial"/>
                <w:b/>
                <w:sz w:val="22"/>
                <w:szCs w:val="22"/>
              </w:rPr>
              <w:t>gospodarskem subjektu</w:t>
            </w:r>
          </w:p>
        </w:tc>
      </w:tr>
      <w:tr w:rsidR="008A11CF" w:rsidRPr="000571AF" w14:paraId="2F6C8972" w14:textId="77777777" w:rsidTr="008B3674">
        <w:trPr>
          <w:trHeight w:val="583"/>
        </w:trPr>
        <w:tc>
          <w:tcPr>
            <w:tcW w:w="4644" w:type="dxa"/>
            <w:shd w:val="clear" w:color="auto" w:fill="F2CEED" w:themeFill="accent5" w:themeFillTint="33"/>
            <w:vAlign w:val="center"/>
          </w:tcPr>
          <w:p w14:paraId="3F80CFF3"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Polno ime oz. naziv </w:t>
            </w:r>
            <w:r>
              <w:rPr>
                <w:rFonts w:ascii="Arial" w:hAnsi="Arial" w:cs="Arial"/>
                <w:bCs/>
                <w:sz w:val="22"/>
                <w:szCs w:val="22"/>
              </w:rPr>
              <w:t>gospodarskega subjekta</w:t>
            </w:r>
          </w:p>
        </w:tc>
        <w:tc>
          <w:tcPr>
            <w:tcW w:w="4421" w:type="dxa"/>
            <w:vAlign w:val="center"/>
          </w:tcPr>
          <w:p w14:paraId="4BB665CF" w14:textId="77777777" w:rsidR="008A11CF" w:rsidRPr="00C76590" w:rsidRDefault="008A11CF" w:rsidP="00AF63EA">
            <w:pPr>
              <w:overflowPunct w:val="0"/>
              <w:autoSpaceDE w:val="0"/>
              <w:autoSpaceDN w:val="0"/>
              <w:adjustRightInd w:val="0"/>
              <w:rPr>
                <w:rFonts w:ascii="Arial" w:hAnsi="Arial" w:cs="Arial"/>
                <w:b/>
                <w:sz w:val="22"/>
                <w:szCs w:val="22"/>
              </w:rPr>
            </w:pPr>
          </w:p>
        </w:tc>
      </w:tr>
      <w:tr w:rsidR="008A11CF" w:rsidRPr="000571AF" w14:paraId="21D64A07" w14:textId="77777777" w:rsidTr="008B3674">
        <w:trPr>
          <w:trHeight w:val="340"/>
        </w:trPr>
        <w:tc>
          <w:tcPr>
            <w:tcW w:w="4644" w:type="dxa"/>
            <w:shd w:val="clear" w:color="auto" w:fill="F2CEED" w:themeFill="accent5" w:themeFillTint="33"/>
            <w:vAlign w:val="center"/>
          </w:tcPr>
          <w:p w14:paraId="71E1ACAF"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Sedež </w:t>
            </w:r>
            <w:r>
              <w:rPr>
                <w:rFonts w:ascii="Arial" w:hAnsi="Arial" w:cs="Arial"/>
                <w:bCs/>
                <w:sz w:val="22"/>
                <w:szCs w:val="22"/>
              </w:rPr>
              <w:t>gospodarskega subjekta</w:t>
            </w:r>
          </w:p>
        </w:tc>
        <w:tc>
          <w:tcPr>
            <w:tcW w:w="4421" w:type="dxa"/>
            <w:vAlign w:val="center"/>
          </w:tcPr>
          <w:p w14:paraId="79AAA058"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7217E5B8" w14:textId="77777777" w:rsidTr="008B3674">
        <w:trPr>
          <w:trHeight w:val="340"/>
        </w:trPr>
        <w:tc>
          <w:tcPr>
            <w:tcW w:w="4644" w:type="dxa"/>
            <w:shd w:val="clear" w:color="auto" w:fill="F2CEED" w:themeFill="accent5" w:themeFillTint="33"/>
            <w:vAlign w:val="center"/>
          </w:tcPr>
          <w:p w14:paraId="34E2C456"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Občina sedeža </w:t>
            </w:r>
            <w:r>
              <w:rPr>
                <w:rFonts w:ascii="Arial" w:hAnsi="Arial" w:cs="Arial"/>
                <w:bCs/>
                <w:sz w:val="22"/>
                <w:szCs w:val="22"/>
              </w:rPr>
              <w:t>gospodarskega subjekta</w:t>
            </w:r>
          </w:p>
        </w:tc>
        <w:tc>
          <w:tcPr>
            <w:tcW w:w="4421" w:type="dxa"/>
            <w:vAlign w:val="center"/>
          </w:tcPr>
          <w:p w14:paraId="7A92F041"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1BCA9C8C" w14:textId="77777777" w:rsidTr="008B3674">
        <w:trPr>
          <w:trHeight w:val="340"/>
        </w:trPr>
        <w:tc>
          <w:tcPr>
            <w:tcW w:w="4644" w:type="dxa"/>
            <w:shd w:val="clear" w:color="auto" w:fill="F2CEED" w:themeFill="accent5" w:themeFillTint="33"/>
            <w:vAlign w:val="center"/>
          </w:tcPr>
          <w:p w14:paraId="19D4CAA4"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Številka vpisa v poslovni register (vložna št.)</w:t>
            </w:r>
          </w:p>
        </w:tc>
        <w:tc>
          <w:tcPr>
            <w:tcW w:w="4421" w:type="dxa"/>
            <w:vAlign w:val="center"/>
          </w:tcPr>
          <w:p w14:paraId="136EC6BA"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3D3E1B40" w14:textId="77777777" w:rsidTr="008B3674">
        <w:trPr>
          <w:trHeight w:val="340"/>
        </w:trPr>
        <w:tc>
          <w:tcPr>
            <w:tcW w:w="4644" w:type="dxa"/>
            <w:shd w:val="clear" w:color="auto" w:fill="F2CEED" w:themeFill="accent5" w:themeFillTint="33"/>
            <w:vAlign w:val="center"/>
          </w:tcPr>
          <w:p w14:paraId="46E46B92"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Matična številka </w:t>
            </w:r>
            <w:r>
              <w:rPr>
                <w:rFonts w:ascii="Arial" w:hAnsi="Arial" w:cs="Arial"/>
                <w:bCs/>
                <w:sz w:val="22"/>
                <w:szCs w:val="22"/>
              </w:rPr>
              <w:t>gospodarskega subjekta</w:t>
            </w:r>
          </w:p>
        </w:tc>
        <w:tc>
          <w:tcPr>
            <w:tcW w:w="4421" w:type="dxa"/>
            <w:vAlign w:val="center"/>
          </w:tcPr>
          <w:p w14:paraId="43FF892B" w14:textId="77777777" w:rsidR="008A11CF" w:rsidRPr="000571AF" w:rsidRDefault="008A11CF" w:rsidP="00AF63EA">
            <w:pPr>
              <w:overflowPunct w:val="0"/>
              <w:autoSpaceDE w:val="0"/>
              <w:autoSpaceDN w:val="0"/>
              <w:adjustRightInd w:val="0"/>
              <w:rPr>
                <w:rFonts w:ascii="Arial" w:hAnsi="Arial" w:cs="Arial"/>
                <w:b/>
                <w:sz w:val="22"/>
                <w:szCs w:val="22"/>
              </w:rPr>
            </w:pPr>
          </w:p>
        </w:tc>
      </w:tr>
    </w:tbl>
    <w:p w14:paraId="12A83DEB" w14:textId="77777777" w:rsidR="008A11CF" w:rsidRPr="000362BE" w:rsidRDefault="008A11CF" w:rsidP="008A11CF">
      <w:pPr>
        <w:overflowPunct w:val="0"/>
        <w:autoSpaceDE w:val="0"/>
        <w:autoSpaceDN w:val="0"/>
        <w:adjustRightInd w:val="0"/>
        <w:jc w:val="both"/>
        <w:rPr>
          <w:rFonts w:ascii="Arial" w:hAnsi="Arial" w:cs="Arial"/>
          <w:sz w:val="22"/>
          <w:szCs w:val="22"/>
        </w:rPr>
      </w:pPr>
    </w:p>
    <w:p w14:paraId="5B5C27C7"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fizičnih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796EDB1A" w14:textId="77777777" w:rsidR="008A11CF" w:rsidRDefault="008A11CF" w:rsidP="008A11CF">
      <w:pPr>
        <w:overflowPunct w:val="0"/>
        <w:autoSpaceDE w:val="0"/>
        <w:autoSpaceDN w:val="0"/>
        <w:adjustRightInd w:val="0"/>
        <w:ind w:left="-76"/>
        <w:jc w:val="both"/>
        <w:rPr>
          <w:rFonts w:ascii="Arial" w:hAnsi="Arial" w:cs="Arial"/>
          <w:sz w:val="22"/>
          <w:szCs w:val="22"/>
        </w:rPr>
      </w:pPr>
    </w:p>
    <w:p w14:paraId="2CD85E2C" w14:textId="77777777" w:rsidR="008A11CF" w:rsidRPr="000362BE" w:rsidRDefault="008A11CF" w:rsidP="008A11CF">
      <w:pPr>
        <w:overflowPunct w:val="0"/>
        <w:autoSpaceDE w:val="0"/>
        <w:autoSpaceDN w:val="0"/>
        <w:adjustRightInd w:val="0"/>
        <w:ind w:left="-76"/>
        <w:jc w:val="both"/>
        <w:rPr>
          <w:rFonts w:ascii="Arial" w:hAnsi="Arial" w:cs="Arial"/>
          <w:sz w:val="22"/>
          <w:szCs w:val="22"/>
        </w:rPr>
      </w:pPr>
      <w:r w:rsidRPr="000362BE">
        <w:rPr>
          <w:rFonts w:ascii="Arial" w:hAnsi="Arial" w:cs="Arial"/>
          <w:sz w:val="22"/>
          <w:szCs w:val="22"/>
        </w:rPr>
        <w:t xml:space="preserve">Spodaj podpisani </w:t>
      </w:r>
      <w:r>
        <w:rPr>
          <w:rFonts w:ascii="Arial" w:hAnsi="Arial" w:cs="Arial"/>
          <w:sz w:val="22"/>
          <w:szCs w:val="22"/>
        </w:rPr>
        <w:t xml:space="preserve">zakoniti </w:t>
      </w:r>
      <w:r w:rsidRPr="000362BE">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0362BE">
        <w:rPr>
          <w:rFonts w:ascii="Arial" w:hAnsi="Arial" w:cs="Arial"/>
          <w:sz w:val="22"/>
          <w:szCs w:val="22"/>
        </w:rPr>
        <w:t>udeležen</w:t>
      </w:r>
      <w:r>
        <w:rPr>
          <w:rFonts w:ascii="Arial" w:hAnsi="Arial" w:cs="Arial"/>
          <w:sz w:val="22"/>
          <w:szCs w:val="22"/>
        </w:rPr>
        <w:t>e naslednje fizične osebe</w:t>
      </w:r>
      <w:r w:rsidRPr="000362BE">
        <w:rPr>
          <w:rFonts w:ascii="Arial" w:hAnsi="Arial" w:cs="Arial"/>
          <w:sz w:val="22"/>
          <w:szCs w:val="22"/>
        </w:rPr>
        <w:t>:</w:t>
      </w:r>
    </w:p>
    <w:p w14:paraId="03A17CDA"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5A106106" w14:textId="77777777" w:rsidTr="008B3674">
        <w:trPr>
          <w:trHeight w:val="608"/>
        </w:trPr>
        <w:tc>
          <w:tcPr>
            <w:tcW w:w="534" w:type="dxa"/>
            <w:shd w:val="clear" w:color="auto" w:fill="F2CEED" w:themeFill="accent5" w:themeFillTint="33"/>
            <w:vAlign w:val="center"/>
          </w:tcPr>
          <w:p w14:paraId="653F79E1"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F2CEED" w:themeFill="accent5" w:themeFillTint="33"/>
            <w:vAlign w:val="center"/>
          </w:tcPr>
          <w:p w14:paraId="4F339FE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Ime in priimek</w:t>
            </w:r>
            <w:r>
              <w:rPr>
                <w:rFonts w:ascii="Arial" w:hAnsi="Arial" w:cs="Arial"/>
                <w:b/>
                <w:sz w:val="20"/>
              </w:rPr>
              <w:t>:</w:t>
            </w:r>
          </w:p>
        </w:tc>
        <w:tc>
          <w:tcPr>
            <w:tcW w:w="3969" w:type="dxa"/>
            <w:shd w:val="clear" w:color="auto" w:fill="F2CEED" w:themeFill="accent5" w:themeFillTint="33"/>
            <w:vAlign w:val="center"/>
          </w:tcPr>
          <w:p w14:paraId="0A8A41B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Naslov stalnega bivališča</w:t>
            </w:r>
            <w:r>
              <w:rPr>
                <w:rFonts w:ascii="Arial" w:hAnsi="Arial" w:cs="Arial"/>
                <w:b/>
                <w:sz w:val="20"/>
              </w:rPr>
              <w:t xml:space="preserve"> (razen če ima oseba začasno prebivališče v RS)</w:t>
            </w:r>
            <w:r w:rsidRPr="00193514">
              <w:rPr>
                <w:rFonts w:ascii="Arial" w:hAnsi="Arial" w:cs="Arial"/>
                <w:b/>
                <w:sz w:val="20"/>
              </w:rPr>
              <w:t>:</w:t>
            </w:r>
          </w:p>
        </w:tc>
        <w:tc>
          <w:tcPr>
            <w:tcW w:w="1586" w:type="dxa"/>
            <w:shd w:val="clear" w:color="auto" w:fill="F2CEED" w:themeFill="accent5" w:themeFillTint="33"/>
            <w:vAlign w:val="center"/>
          </w:tcPr>
          <w:p w14:paraId="75084A1E"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245C5DE9" w14:textId="77777777" w:rsidTr="00AF63EA">
        <w:trPr>
          <w:trHeight w:val="340"/>
        </w:trPr>
        <w:tc>
          <w:tcPr>
            <w:tcW w:w="534" w:type="dxa"/>
          </w:tcPr>
          <w:p w14:paraId="4167146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2A865224"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7E09F4AF"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EFCD3F6"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77B0C72" w14:textId="77777777" w:rsidTr="00AF63EA">
        <w:trPr>
          <w:trHeight w:val="340"/>
        </w:trPr>
        <w:tc>
          <w:tcPr>
            <w:tcW w:w="534" w:type="dxa"/>
          </w:tcPr>
          <w:p w14:paraId="068B6972"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2D58FDE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4A1239D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412D7E"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299CD98D" w14:textId="77777777" w:rsidTr="00AF63EA">
        <w:trPr>
          <w:trHeight w:val="340"/>
        </w:trPr>
        <w:tc>
          <w:tcPr>
            <w:tcW w:w="534" w:type="dxa"/>
          </w:tcPr>
          <w:p w14:paraId="06994ACF"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41D78F1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059824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BF9AA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0152CABF"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038B0AA" w14:textId="77777777" w:rsidR="008A11CF" w:rsidRDefault="008A11CF" w:rsidP="008A11CF">
      <w:pPr>
        <w:overflowPunct w:val="0"/>
        <w:autoSpaceDE w:val="0"/>
        <w:autoSpaceDN w:val="0"/>
        <w:adjustRightInd w:val="0"/>
        <w:jc w:val="both"/>
        <w:rPr>
          <w:rFonts w:ascii="Arial" w:hAnsi="Arial" w:cs="Arial"/>
          <w:sz w:val="22"/>
          <w:szCs w:val="22"/>
        </w:rPr>
      </w:pPr>
      <w:r>
        <w:rPr>
          <w:rFonts w:ascii="Arial" w:hAnsi="Arial" w:cs="Arial"/>
          <w:sz w:val="22"/>
          <w:szCs w:val="22"/>
        </w:rPr>
        <w:t xml:space="preserve">V zgornji tabeli sem kot fizične osebe – udeležence v lastništvu </w:t>
      </w:r>
      <w:r w:rsidRPr="00DB1285">
        <w:rPr>
          <w:rFonts w:ascii="Arial" w:hAnsi="Arial" w:cs="Arial"/>
          <w:sz w:val="22"/>
          <w:szCs w:val="22"/>
        </w:rPr>
        <w:t xml:space="preserve">gospodarskega subjekta </w:t>
      </w:r>
      <w:r>
        <w:rPr>
          <w:rFonts w:ascii="Arial" w:hAnsi="Arial" w:cs="Arial"/>
          <w:sz w:val="22"/>
          <w:szCs w:val="22"/>
        </w:rPr>
        <w:t>navedel:</w:t>
      </w:r>
    </w:p>
    <w:p w14:paraId="79DE5B32"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25D98FA"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C2ACED" w14:textId="77777777" w:rsidR="008A11CF" w:rsidRDefault="008A11CF" w:rsidP="008A11CF">
      <w:pPr>
        <w:overflowPunct w:val="0"/>
        <w:autoSpaceDE w:val="0"/>
        <w:autoSpaceDN w:val="0"/>
        <w:adjustRightInd w:val="0"/>
        <w:jc w:val="both"/>
        <w:rPr>
          <w:rFonts w:ascii="Arial" w:hAnsi="Arial" w:cs="Arial"/>
          <w:sz w:val="22"/>
          <w:szCs w:val="22"/>
        </w:rPr>
      </w:pPr>
    </w:p>
    <w:p w14:paraId="3670CE79"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pravnih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20ADD1A6" w14:textId="77777777" w:rsidR="008A11CF" w:rsidRDefault="008A11CF" w:rsidP="008A11CF">
      <w:pPr>
        <w:overflowPunct w:val="0"/>
        <w:autoSpaceDE w:val="0"/>
        <w:autoSpaceDN w:val="0"/>
        <w:adjustRightInd w:val="0"/>
        <w:ind w:left="-76"/>
        <w:jc w:val="both"/>
        <w:rPr>
          <w:rFonts w:ascii="Arial" w:hAnsi="Arial" w:cs="Arial"/>
          <w:sz w:val="22"/>
          <w:szCs w:val="22"/>
        </w:rPr>
      </w:pPr>
    </w:p>
    <w:p w14:paraId="4750910A"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193514">
        <w:rPr>
          <w:rFonts w:ascii="Arial" w:hAnsi="Arial" w:cs="Arial"/>
          <w:sz w:val="22"/>
          <w:szCs w:val="22"/>
        </w:rPr>
        <w:t>udeležen</w:t>
      </w:r>
      <w:r>
        <w:rPr>
          <w:rFonts w:ascii="Arial" w:hAnsi="Arial" w:cs="Arial"/>
          <w:sz w:val="22"/>
          <w:szCs w:val="22"/>
        </w:rPr>
        <w:t xml:space="preserve">e naslednje </w:t>
      </w:r>
      <w:r w:rsidRPr="00193514">
        <w:rPr>
          <w:rFonts w:ascii="Arial" w:hAnsi="Arial" w:cs="Arial"/>
          <w:sz w:val="22"/>
          <w:szCs w:val="22"/>
        </w:rPr>
        <w:t>pravne osebe:</w:t>
      </w:r>
    </w:p>
    <w:p w14:paraId="78D90E43"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2E6F5D71" w14:textId="77777777" w:rsidTr="008B3674">
        <w:trPr>
          <w:trHeight w:val="507"/>
        </w:trPr>
        <w:tc>
          <w:tcPr>
            <w:tcW w:w="534" w:type="dxa"/>
            <w:shd w:val="clear" w:color="auto" w:fill="F2CEED" w:themeFill="accent5" w:themeFillTint="33"/>
            <w:vAlign w:val="center"/>
          </w:tcPr>
          <w:p w14:paraId="3A05142E"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F2CEED" w:themeFill="accent5" w:themeFillTint="33"/>
            <w:vAlign w:val="center"/>
          </w:tcPr>
          <w:p w14:paraId="6FE3FBA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Naziv</w:t>
            </w:r>
            <w:r>
              <w:rPr>
                <w:rFonts w:ascii="Arial" w:hAnsi="Arial" w:cs="Arial"/>
                <w:b/>
                <w:sz w:val="20"/>
              </w:rPr>
              <w:t xml:space="preserve"> pravne osebe</w:t>
            </w:r>
            <w:r w:rsidRPr="00193514">
              <w:rPr>
                <w:rFonts w:ascii="Arial" w:hAnsi="Arial" w:cs="Arial"/>
                <w:b/>
                <w:sz w:val="20"/>
              </w:rPr>
              <w:t>:</w:t>
            </w:r>
          </w:p>
        </w:tc>
        <w:tc>
          <w:tcPr>
            <w:tcW w:w="3969" w:type="dxa"/>
            <w:shd w:val="clear" w:color="auto" w:fill="F2CEED" w:themeFill="accent5" w:themeFillTint="33"/>
            <w:vAlign w:val="center"/>
          </w:tcPr>
          <w:p w14:paraId="183A38CC"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Sedež</w:t>
            </w:r>
            <w:r>
              <w:rPr>
                <w:rFonts w:ascii="Arial" w:hAnsi="Arial" w:cs="Arial"/>
                <w:b/>
                <w:sz w:val="20"/>
              </w:rPr>
              <w:t xml:space="preserve"> pravne osebe</w:t>
            </w:r>
            <w:r w:rsidRPr="00193514">
              <w:rPr>
                <w:rFonts w:ascii="Arial" w:hAnsi="Arial" w:cs="Arial"/>
                <w:b/>
                <w:sz w:val="20"/>
              </w:rPr>
              <w:t>:</w:t>
            </w:r>
          </w:p>
        </w:tc>
        <w:tc>
          <w:tcPr>
            <w:tcW w:w="1586" w:type="dxa"/>
            <w:shd w:val="clear" w:color="auto" w:fill="F2CEED" w:themeFill="accent5" w:themeFillTint="33"/>
            <w:vAlign w:val="center"/>
          </w:tcPr>
          <w:p w14:paraId="0CA198C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5B20CDF6" w14:textId="77777777" w:rsidTr="00AF63EA">
        <w:trPr>
          <w:trHeight w:val="340"/>
        </w:trPr>
        <w:tc>
          <w:tcPr>
            <w:tcW w:w="534" w:type="dxa"/>
          </w:tcPr>
          <w:p w14:paraId="01608CA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7000728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5C37788B"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718527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5C275FAA" w14:textId="77777777" w:rsidTr="00AF63EA">
        <w:trPr>
          <w:trHeight w:val="340"/>
        </w:trPr>
        <w:tc>
          <w:tcPr>
            <w:tcW w:w="534" w:type="dxa"/>
          </w:tcPr>
          <w:p w14:paraId="148A46B0"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17C68C2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6FA9EB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47A6917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D1B3EF1" w14:textId="77777777" w:rsidTr="00AF63EA">
        <w:trPr>
          <w:trHeight w:val="340"/>
        </w:trPr>
        <w:tc>
          <w:tcPr>
            <w:tcW w:w="534" w:type="dxa"/>
          </w:tcPr>
          <w:p w14:paraId="6D8DEA00"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7856FB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C0521C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2BECF90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594A678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1671DCC4" w14:textId="77777777" w:rsidR="008A11CF" w:rsidRDefault="008A11CF" w:rsidP="008A11CF">
      <w:pPr>
        <w:overflowPunct w:val="0"/>
        <w:autoSpaceDE w:val="0"/>
        <w:autoSpaceDN w:val="0"/>
        <w:adjustRightInd w:val="0"/>
        <w:jc w:val="both"/>
        <w:rPr>
          <w:rFonts w:ascii="Arial" w:hAnsi="Arial" w:cs="Arial"/>
          <w:sz w:val="22"/>
          <w:szCs w:val="22"/>
        </w:rPr>
      </w:pPr>
    </w:p>
    <w:p w14:paraId="292F0C51"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lastRenderedPageBreak/>
        <w:t xml:space="preserve">Podatki o družbah, za katere se po določbah zakona, ki ureja gospodarske družbe, šteje, da so povezane družbe </w:t>
      </w:r>
      <w:r>
        <w:rPr>
          <w:rFonts w:ascii="Arial" w:hAnsi="Arial" w:cs="Arial"/>
          <w:b/>
          <w:bCs/>
          <w:sz w:val="22"/>
          <w:szCs w:val="22"/>
        </w:rPr>
        <w:t xml:space="preserve">z </w:t>
      </w:r>
      <w:r w:rsidRPr="00DB1285">
        <w:rPr>
          <w:rFonts w:ascii="Arial" w:hAnsi="Arial" w:cs="Arial"/>
          <w:b/>
          <w:bCs/>
          <w:sz w:val="22"/>
          <w:szCs w:val="22"/>
        </w:rPr>
        <w:t>gospodarsk</w:t>
      </w:r>
      <w:r>
        <w:rPr>
          <w:rFonts w:ascii="Arial" w:hAnsi="Arial" w:cs="Arial"/>
          <w:b/>
          <w:bCs/>
          <w:sz w:val="22"/>
          <w:szCs w:val="22"/>
        </w:rPr>
        <w:t>im</w:t>
      </w:r>
      <w:r w:rsidRPr="00DB1285">
        <w:rPr>
          <w:rFonts w:ascii="Arial" w:hAnsi="Arial" w:cs="Arial"/>
          <w:b/>
          <w:bCs/>
          <w:sz w:val="22"/>
          <w:szCs w:val="22"/>
        </w:rPr>
        <w:t xml:space="preserve"> subjekt</w:t>
      </w:r>
      <w:r>
        <w:rPr>
          <w:rFonts w:ascii="Arial" w:hAnsi="Arial" w:cs="Arial"/>
          <w:b/>
          <w:bCs/>
          <w:sz w:val="22"/>
          <w:szCs w:val="22"/>
        </w:rPr>
        <w:t>om</w:t>
      </w:r>
    </w:p>
    <w:p w14:paraId="0CF85359" w14:textId="77777777" w:rsidR="008A11CF" w:rsidRDefault="008A11CF" w:rsidP="008A11CF">
      <w:pPr>
        <w:overflowPunct w:val="0"/>
        <w:autoSpaceDE w:val="0"/>
        <w:autoSpaceDN w:val="0"/>
        <w:adjustRightInd w:val="0"/>
        <w:ind w:left="-76"/>
        <w:jc w:val="both"/>
        <w:rPr>
          <w:rFonts w:ascii="Arial" w:hAnsi="Arial" w:cs="Arial"/>
          <w:sz w:val="22"/>
          <w:szCs w:val="22"/>
        </w:rPr>
      </w:pPr>
    </w:p>
    <w:p w14:paraId="2DA24198"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skladno z določbami zakona, ki ureja gospodarske družbe, povezane družbe z zgoraj navedenim </w:t>
      </w:r>
      <w:r w:rsidRPr="00DB1285">
        <w:rPr>
          <w:rFonts w:ascii="Arial" w:hAnsi="Arial" w:cs="Arial"/>
          <w:sz w:val="22"/>
          <w:szCs w:val="22"/>
        </w:rPr>
        <w:t>gospodarsk</w:t>
      </w:r>
      <w:r>
        <w:rPr>
          <w:rFonts w:ascii="Arial" w:hAnsi="Arial" w:cs="Arial"/>
          <w:sz w:val="22"/>
          <w:szCs w:val="22"/>
        </w:rPr>
        <w:t>im</w:t>
      </w:r>
      <w:r w:rsidRPr="00DB1285">
        <w:rPr>
          <w:rFonts w:ascii="Arial" w:hAnsi="Arial" w:cs="Arial"/>
          <w:sz w:val="22"/>
          <w:szCs w:val="22"/>
        </w:rPr>
        <w:t xml:space="preserve"> subjekt</w:t>
      </w:r>
      <w:r>
        <w:rPr>
          <w:rFonts w:ascii="Arial" w:hAnsi="Arial" w:cs="Arial"/>
          <w:sz w:val="22"/>
          <w:szCs w:val="22"/>
        </w:rPr>
        <w:t>om</w:t>
      </w:r>
      <w:r w:rsidRPr="00193514">
        <w:rPr>
          <w:rFonts w:ascii="Arial" w:hAnsi="Arial" w:cs="Arial"/>
          <w:sz w:val="22"/>
          <w:szCs w:val="22"/>
        </w:rPr>
        <w:t>, naslednji gospodarski subjekti:</w:t>
      </w:r>
    </w:p>
    <w:p w14:paraId="44BB29E7"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906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108" w:type="dxa"/>
          <w:bottom w:w="108" w:type="dxa"/>
        </w:tblCellMar>
        <w:tblLook w:val="04A0" w:firstRow="1" w:lastRow="0" w:firstColumn="1" w:lastColumn="0" w:noHBand="0" w:noVBand="1"/>
      </w:tblPr>
      <w:tblGrid>
        <w:gridCol w:w="534"/>
        <w:gridCol w:w="3107"/>
        <w:gridCol w:w="3413"/>
        <w:gridCol w:w="2013"/>
      </w:tblGrid>
      <w:tr w:rsidR="008A11CF" w:rsidRPr="00BF40A8" w14:paraId="6A051F0E" w14:textId="77777777" w:rsidTr="008B3674">
        <w:trPr>
          <w:trHeight w:val="79"/>
        </w:trPr>
        <w:tc>
          <w:tcPr>
            <w:tcW w:w="534" w:type="dxa"/>
            <w:shd w:val="clear" w:color="auto" w:fill="F2CEED" w:themeFill="accent5" w:themeFillTint="33"/>
            <w:vAlign w:val="center"/>
          </w:tcPr>
          <w:p w14:paraId="5B4359E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Št.</w:t>
            </w:r>
          </w:p>
        </w:tc>
        <w:tc>
          <w:tcPr>
            <w:tcW w:w="3107" w:type="dxa"/>
            <w:shd w:val="clear" w:color="auto" w:fill="F2CEED" w:themeFill="accent5" w:themeFillTint="33"/>
            <w:vAlign w:val="center"/>
          </w:tcPr>
          <w:p w14:paraId="41DD1510"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Naziv</w:t>
            </w:r>
          </w:p>
        </w:tc>
        <w:tc>
          <w:tcPr>
            <w:tcW w:w="3413" w:type="dxa"/>
            <w:shd w:val="clear" w:color="auto" w:fill="F2CEED" w:themeFill="accent5" w:themeFillTint="33"/>
            <w:vAlign w:val="center"/>
          </w:tcPr>
          <w:p w14:paraId="597DE35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Sedež</w:t>
            </w:r>
          </w:p>
        </w:tc>
        <w:tc>
          <w:tcPr>
            <w:tcW w:w="2013" w:type="dxa"/>
            <w:shd w:val="clear" w:color="auto" w:fill="F2CEED" w:themeFill="accent5" w:themeFillTint="33"/>
            <w:vAlign w:val="center"/>
          </w:tcPr>
          <w:p w14:paraId="4D87B3AF"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Matična številka</w:t>
            </w:r>
          </w:p>
        </w:tc>
      </w:tr>
      <w:tr w:rsidR="008A11CF" w:rsidRPr="000571AF" w14:paraId="2A4B756A" w14:textId="77777777" w:rsidTr="00AF63EA">
        <w:tblPrEx>
          <w:tblCellMar>
            <w:top w:w="57" w:type="dxa"/>
            <w:bottom w:w="0" w:type="dxa"/>
          </w:tblCellMar>
        </w:tblPrEx>
        <w:trPr>
          <w:trHeight w:val="618"/>
        </w:trPr>
        <w:tc>
          <w:tcPr>
            <w:tcW w:w="534" w:type="dxa"/>
          </w:tcPr>
          <w:p w14:paraId="61855E29"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3107" w:type="dxa"/>
          </w:tcPr>
          <w:p w14:paraId="547A315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6EC2FC3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4953AE1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6C938F99" w14:textId="77777777" w:rsidTr="00AF63EA">
        <w:tblPrEx>
          <w:tblCellMar>
            <w:top w:w="57" w:type="dxa"/>
            <w:bottom w:w="0" w:type="dxa"/>
          </w:tblCellMar>
        </w:tblPrEx>
        <w:trPr>
          <w:trHeight w:val="642"/>
        </w:trPr>
        <w:tc>
          <w:tcPr>
            <w:tcW w:w="534" w:type="dxa"/>
          </w:tcPr>
          <w:p w14:paraId="2BE4260C"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3107" w:type="dxa"/>
          </w:tcPr>
          <w:p w14:paraId="6A945939"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582FC8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3C35874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791D735F" w14:textId="77777777" w:rsidTr="00AF63EA">
        <w:tblPrEx>
          <w:tblCellMar>
            <w:top w:w="57" w:type="dxa"/>
            <w:bottom w:w="0" w:type="dxa"/>
          </w:tblCellMar>
        </w:tblPrEx>
        <w:trPr>
          <w:trHeight w:val="340"/>
        </w:trPr>
        <w:tc>
          <w:tcPr>
            <w:tcW w:w="534" w:type="dxa"/>
          </w:tcPr>
          <w:p w14:paraId="73F8D47E"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3107" w:type="dxa"/>
          </w:tcPr>
          <w:p w14:paraId="2BFCE5FA"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200F79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0CB7900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79DFF600" w14:textId="77777777" w:rsidR="008A11CF" w:rsidRPr="00A94384" w:rsidRDefault="008A11CF" w:rsidP="008A11CF">
      <w:pPr>
        <w:overflowPunct w:val="0"/>
        <w:autoSpaceDE w:val="0"/>
        <w:autoSpaceDN w:val="0"/>
        <w:adjustRightInd w:val="0"/>
        <w:jc w:val="both"/>
        <w:rPr>
          <w:rFonts w:ascii="Arial" w:hAnsi="Arial" w:cs="Arial"/>
          <w:i/>
          <w:sz w:val="20"/>
        </w:rPr>
      </w:pPr>
      <w:r w:rsidRPr="00A94384">
        <w:rPr>
          <w:rFonts w:ascii="Arial" w:hAnsi="Arial" w:cs="Arial"/>
          <w:i/>
          <w:sz w:val="20"/>
        </w:rPr>
        <w:t xml:space="preserve">*V primeru, da </w:t>
      </w:r>
      <w:r w:rsidRPr="00DB1285">
        <w:rPr>
          <w:rFonts w:ascii="Arial" w:hAnsi="Arial" w:cs="Arial"/>
          <w:i/>
          <w:sz w:val="20"/>
        </w:rPr>
        <w:t>gospodarsk</w:t>
      </w:r>
      <w:r>
        <w:rPr>
          <w:rFonts w:ascii="Arial" w:hAnsi="Arial" w:cs="Arial"/>
          <w:i/>
          <w:sz w:val="20"/>
        </w:rPr>
        <w:t>i</w:t>
      </w:r>
      <w:r w:rsidRPr="00DB1285">
        <w:rPr>
          <w:rFonts w:ascii="Arial" w:hAnsi="Arial" w:cs="Arial"/>
          <w:i/>
          <w:sz w:val="20"/>
        </w:rPr>
        <w:t xml:space="preserve"> subjekt </w:t>
      </w:r>
      <w:r w:rsidRPr="00A94384">
        <w:rPr>
          <w:rFonts w:ascii="Arial" w:hAnsi="Arial" w:cs="Arial"/>
          <w:i/>
          <w:sz w:val="20"/>
        </w:rPr>
        <w:t xml:space="preserve">ne bo izpolnil zgornje tabele, bo naročnik štel, da </w:t>
      </w:r>
      <w:r w:rsidRPr="00DB1285">
        <w:rPr>
          <w:rFonts w:ascii="Arial" w:hAnsi="Arial" w:cs="Arial"/>
          <w:i/>
          <w:sz w:val="20"/>
        </w:rPr>
        <w:t xml:space="preserve">gospodarski subjekt </w:t>
      </w:r>
      <w:r w:rsidRPr="00A94384">
        <w:rPr>
          <w:rFonts w:ascii="Arial" w:hAnsi="Arial" w:cs="Arial"/>
          <w:i/>
          <w:sz w:val="20"/>
        </w:rPr>
        <w:t>izjavlja, da nima povezanih družb.</w:t>
      </w:r>
    </w:p>
    <w:p w14:paraId="1FED4CD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DA8E0A3"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02BED0F1" w14:textId="77777777" w:rsidR="008A11CF" w:rsidRPr="00E960B3" w:rsidRDefault="008A11CF" w:rsidP="008A11CF">
      <w:pPr>
        <w:overflowPunct w:val="0"/>
        <w:autoSpaceDE w:val="0"/>
        <w:autoSpaceDN w:val="0"/>
        <w:adjustRightInd w:val="0"/>
        <w:jc w:val="both"/>
        <w:rPr>
          <w:rFonts w:ascii="Arial" w:hAnsi="Arial" w:cs="Arial"/>
          <w:bCs/>
          <w:sz w:val="22"/>
          <w:szCs w:val="22"/>
        </w:rPr>
      </w:pPr>
      <w:r w:rsidRPr="00E960B3">
        <w:rPr>
          <w:rFonts w:ascii="Arial" w:hAnsi="Arial" w:cs="Arial"/>
          <w:bCs/>
          <w:sz w:val="22"/>
          <w:szCs w:val="22"/>
        </w:rPr>
        <w:t>S podpisom te izjave jamčim, da v celotni lastniški strukturi ni udeleženih drugih fizičnih in pravnih oseb, ter gospodarskih subjektov, za katere se glede določbe zakona, ki ureja gospodarske družbe, šteje, da so povezane družbe.</w:t>
      </w:r>
    </w:p>
    <w:p w14:paraId="6D626D9D"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7414057D" w14:textId="77777777" w:rsidR="008A11CF" w:rsidRPr="00E960B3" w:rsidRDefault="008A11CF" w:rsidP="008A11CF">
      <w:pPr>
        <w:overflowPunct w:val="0"/>
        <w:autoSpaceDE w:val="0"/>
        <w:autoSpaceDN w:val="0"/>
        <w:adjustRightInd w:val="0"/>
        <w:jc w:val="both"/>
        <w:rPr>
          <w:rFonts w:ascii="Arial" w:hAnsi="Arial" w:cs="Arial"/>
          <w:bCs/>
          <w:sz w:val="22"/>
          <w:szCs w:val="22"/>
        </w:rPr>
      </w:pPr>
      <w:r>
        <w:rPr>
          <w:rFonts w:ascii="Arial" w:hAnsi="Arial" w:cs="Arial"/>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F237B14"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4F35930B" w14:textId="77777777" w:rsidR="008A11CF" w:rsidRPr="00193514" w:rsidRDefault="008A11CF" w:rsidP="008A11CF">
      <w:pPr>
        <w:overflowPunct w:val="0"/>
        <w:autoSpaceDE w:val="0"/>
        <w:autoSpaceDN w:val="0"/>
        <w:adjustRightInd w:val="0"/>
        <w:jc w:val="both"/>
        <w:rPr>
          <w:rFonts w:ascii="Arial" w:hAnsi="Arial" w:cs="Arial"/>
          <w:b/>
          <w:sz w:val="22"/>
          <w:szCs w:val="22"/>
          <w:u w:val="single"/>
        </w:rPr>
      </w:pPr>
      <w:r>
        <w:rPr>
          <w:rFonts w:ascii="Arial" w:hAnsi="Arial" w:cs="Arial"/>
          <w:b/>
          <w:sz w:val="22"/>
          <w:szCs w:val="22"/>
          <w:u w:val="single"/>
        </w:rPr>
        <w:t>G</w:t>
      </w:r>
      <w:r w:rsidRPr="00DB1285">
        <w:rPr>
          <w:rFonts w:ascii="Arial" w:hAnsi="Arial" w:cs="Arial"/>
          <w:b/>
          <w:sz w:val="22"/>
          <w:szCs w:val="22"/>
          <w:u w:val="single"/>
        </w:rPr>
        <w:t xml:space="preserve">ospodarski subjekt </w:t>
      </w:r>
      <w:r w:rsidRPr="00193514">
        <w:rPr>
          <w:rFonts w:ascii="Arial" w:hAnsi="Arial" w:cs="Arial"/>
          <w:b/>
          <w:sz w:val="22"/>
          <w:szCs w:val="22"/>
          <w:u w:val="single"/>
        </w:rPr>
        <w:t>lahko vse zgoraj zahtevane podatke predloži tudi v elektronski obliki.</w:t>
      </w:r>
    </w:p>
    <w:p w14:paraId="5556F299" w14:textId="77777777" w:rsidR="008A11CF" w:rsidRPr="00E960B3" w:rsidRDefault="008A11CF" w:rsidP="008A11CF">
      <w:pPr>
        <w:overflowPunct w:val="0"/>
        <w:autoSpaceDE w:val="0"/>
        <w:autoSpaceDN w:val="0"/>
        <w:adjustRightInd w:val="0"/>
        <w:jc w:val="both"/>
        <w:rPr>
          <w:rFonts w:ascii="Arial" w:hAnsi="Arial" w:cs="Arial"/>
          <w:color w:val="000000"/>
          <w:sz w:val="22"/>
          <w:szCs w:val="22"/>
        </w:rPr>
      </w:pPr>
    </w:p>
    <w:p w14:paraId="03A5BD1D" w14:textId="77777777" w:rsidR="008A11CF" w:rsidRPr="00193514" w:rsidRDefault="008A11CF" w:rsidP="008A11CF">
      <w:pPr>
        <w:overflowPunct w:val="0"/>
        <w:autoSpaceDE w:val="0"/>
        <w:autoSpaceDN w:val="0"/>
        <w:adjustRightInd w:val="0"/>
        <w:jc w:val="both"/>
        <w:rPr>
          <w:rFonts w:ascii="Arial" w:hAnsi="Arial" w:cs="Arial"/>
          <w:color w:val="000000"/>
          <w:sz w:val="10"/>
          <w:szCs w:val="10"/>
        </w:rPr>
      </w:pPr>
    </w:p>
    <w:tbl>
      <w:tblPr>
        <w:tblW w:w="9147" w:type="dxa"/>
        <w:tblLook w:val="04A0" w:firstRow="1" w:lastRow="0" w:firstColumn="1" w:lastColumn="0" w:noHBand="0" w:noVBand="1"/>
      </w:tblPr>
      <w:tblGrid>
        <w:gridCol w:w="2127"/>
        <w:gridCol w:w="2316"/>
        <w:gridCol w:w="1936"/>
        <w:gridCol w:w="2768"/>
      </w:tblGrid>
      <w:tr w:rsidR="008A11CF" w:rsidRPr="00CA3BA5" w14:paraId="0DC54B66" w14:textId="77777777" w:rsidTr="00AF63EA">
        <w:trPr>
          <w:trHeight w:val="397"/>
        </w:trPr>
        <w:tc>
          <w:tcPr>
            <w:tcW w:w="2127" w:type="dxa"/>
            <w:vAlign w:val="center"/>
          </w:tcPr>
          <w:p w14:paraId="0854B9BC"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color w:val="000000"/>
                <w:sz w:val="20"/>
              </w:rPr>
              <w:t>Zakoniti zastopnik:</w:t>
            </w:r>
          </w:p>
        </w:tc>
        <w:tc>
          <w:tcPr>
            <w:tcW w:w="2316" w:type="dxa"/>
            <w:vAlign w:val="center"/>
          </w:tcPr>
          <w:p w14:paraId="35661D9D"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98AF258"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bCs/>
                <w:color w:val="000000"/>
                <w:sz w:val="20"/>
              </w:rPr>
              <w:t>Ime in priimek:</w:t>
            </w:r>
          </w:p>
        </w:tc>
        <w:tc>
          <w:tcPr>
            <w:tcW w:w="2768" w:type="dxa"/>
            <w:tcBorders>
              <w:bottom w:val="single" w:sz="4" w:space="0" w:color="auto"/>
            </w:tcBorders>
            <w:vAlign w:val="center"/>
          </w:tcPr>
          <w:p w14:paraId="527FD96F" w14:textId="77777777" w:rsidR="008A11CF" w:rsidRPr="00CA3BA5" w:rsidRDefault="008A11CF" w:rsidP="00AF63EA">
            <w:pPr>
              <w:overflowPunct w:val="0"/>
              <w:autoSpaceDE w:val="0"/>
              <w:autoSpaceDN w:val="0"/>
              <w:adjustRightInd w:val="0"/>
              <w:jc w:val="center"/>
              <w:rPr>
                <w:rFonts w:ascii="Arial" w:hAnsi="Arial" w:cs="Arial"/>
                <w:color w:val="000000"/>
                <w:sz w:val="22"/>
                <w:szCs w:val="22"/>
              </w:rPr>
            </w:pPr>
          </w:p>
        </w:tc>
      </w:tr>
      <w:tr w:rsidR="008A11CF" w:rsidRPr="00CA3BA5" w14:paraId="126CD118" w14:textId="77777777" w:rsidTr="00AF63EA">
        <w:trPr>
          <w:trHeight w:val="1039"/>
        </w:trPr>
        <w:tc>
          <w:tcPr>
            <w:tcW w:w="2127" w:type="dxa"/>
            <w:vAlign w:val="center"/>
          </w:tcPr>
          <w:p w14:paraId="64EA33E3"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2316" w:type="dxa"/>
            <w:vAlign w:val="center"/>
          </w:tcPr>
          <w:p w14:paraId="07D56F46"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21A81CF"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r w:rsidRPr="00CA3BA5">
              <w:rPr>
                <w:rFonts w:ascii="Arial" w:hAnsi="Arial" w:cs="Arial"/>
                <w:bCs/>
                <w:color w:val="000000"/>
                <w:sz w:val="20"/>
              </w:rPr>
              <w:t>Podpis:</w:t>
            </w:r>
          </w:p>
        </w:tc>
        <w:tc>
          <w:tcPr>
            <w:tcW w:w="2768" w:type="dxa"/>
            <w:tcBorders>
              <w:top w:val="single" w:sz="4" w:space="0" w:color="auto"/>
              <w:bottom w:val="single" w:sz="4" w:space="0" w:color="auto"/>
            </w:tcBorders>
            <w:vAlign w:val="center"/>
          </w:tcPr>
          <w:p w14:paraId="6DF2B092"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r>
    </w:tbl>
    <w:p w14:paraId="739E4987" w14:textId="77777777" w:rsidR="008A11CF" w:rsidRPr="00A94384" w:rsidRDefault="008A11CF" w:rsidP="008A11CF">
      <w:pPr>
        <w:keepNext/>
        <w:keepLines/>
        <w:tabs>
          <w:tab w:val="left" w:pos="536"/>
        </w:tabs>
        <w:overflowPunct w:val="0"/>
        <w:autoSpaceDE w:val="0"/>
        <w:autoSpaceDN w:val="0"/>
        <w:adjustRightInd w:val="0"/>
        <w:jc w:val="both"/>
        <w:rPr>
          <w:rFonts w:ascii="Arial" w:hAnsi="Arial" w:cs="Arial"/>
          <w:bCs/>
          <w:color w:val="000000"/>
          <w:sz w:val="20"/>
        </w:rPr>
      </w:pPr>
    </w:p>
    <w:p w14:paraId="1A77A8A5" w14:textId="77777777" w:rsidR="008A11CF" w:rsidRPr="00CC7051" w:rsidRDefault="008A11CF" w:rsidP="008A11CF">
      <w:pPr>
        <w:overflowPunct w:val="0"/>
        <w:autoSpaceDE w:val="0"/>
        <w:autoSpaceDN w:val="0"/>
        <w:adjustRightInd w:val="0"/>
        <w:spacing w:after="120"/>
        <w:jc w:val="both"/>
        <w:rPr>
          <w:rFonts w:ascii="Arial" w:eastAsia="Calibri" w:hAnsi="Arial" w:cs="Arial"/>
          <w:sz w:val="20"/>
        </w:rPr>
      </w:pPr>
      <w:r w:rsidRPr="000571AF">
        <w:rPr>
          <w:rFonts w:ascii="Arial" w:hAnsi="Arial" w:cs="Arial"/>
          <w:i/>
          <w:sz w:val="20"/>
          <w:u w:val="single"/>
        </w:rPr>
        <w:t xml:space="preserve">V primeru, da </w:t>
      </w:r>
      <w:r w:rsidRPr="00DB1285">
        <w:rPr>
          <w:rFonts w:ascii="Arial" w:hAnsi="Arial" w:cs="Arial"/>
          <w:i/>
          <w:sz w:val="20"/>
          <w:u w:val="single"/>
        </w:rPr>
        <w:t xml:space="preserve">gospodarski subjekt </w:t>
      </w:r>
      <w:r w:rsidRPr="000571AF">
        <w:rPr>
          <w:rFonts w:ascii="Arial" w:hAnsi="Arial" w:cs="Arial"/>
          <w:i/>
          <w:sz w:val="20"/>
          <w:u w:val="single"/>
        </w:rPr>
        <w:t>nastopa s partnerji, se predmetni obrazec predloži tudi za partnerje.</w:t>
      </w:r>
    </w:p>
    <w:p w14:paraId="5F285AF4" w14:textId="77777777" w:rsidR="00BD223B" w:rsidRDefault="00BD223B" w:rsidP="00A94384">
      <w:pPr>
        <w:overflowPunct w:val="0"/>
        <w:autoSpaceDE w:val="0"/>
        <w:autoSpaceDN w:val="0"/>
        <w:adjustRightInd w:val="0"/>
        <w:spacing w:after="120"/>
        <w:jc w:val="right"/>
        <w:rPr>
          <w:rFonts w:ascii="Arial" w:hAnsi="Arial" w:cs="Arial"/>
          <w:b/>
          <w:sz w:val="22"/>
          <w:szCs w:val="22"/>
        </w:rPr>
      </w:pPr>
    </w:p>
    <w:p w14:paraId="06F1C2F1" w14:textId="471182D1" w:rsidR="00801E3A" w:rsidRPr="00801E3A" w:rsidRDefault="002B59DC" w:rsidP="001209F0">
      <w:pPr>
        <w:overflowPunct w:val="0"/>
        <w:autoSpaceDE w:val="0"/>
        <w:autoSpaceDN w:val="0"/>
        <w:adjustRightInd w:val="0"/>
        <w:spacing w:after="120"/>
        <w:rPr>
          <w:rFonts w:ascii="Arial" w:hAnsi="Arial" w:cs="Arial"/>
          <w:b/>
          <w:bCs/>
          <w:sz w:val="22"/>
          <w:szCs w:val="22"/>
        </w:rPr>
      </w:pPr>
      <w:r w:rsidRPr="00801E3A">
        <w:rPr>
          <w:rFonts w:ascii="Arial" w:hAnsi="Arial" w:cs="Arial"/>
          <w:b/>
          <w:bCs/>
          <w:sz w:val="22"/>
          <w:szCs w:val="22"/>
        </w:rPr>
        <w:t xml:space="preserve"> </w:t>
      </w:r>
    </w:p>
    <w:p w14:paraId="61A5BD9F" w14:textId="03D05AC4" w:rsidR="000C33B3" w:rsidRDefault="000C33B3" w:rsidP="000C33B3">
      <w:pPr>
        <w:autoSpaceDE w:val="0"/>
        <w:autoSpaceDN w:val="0"/>
        <w:adjustRightInd w:val="0"/>
        <w:ind w:right="1064"/>
        <w:rPr>
          <w:rFonts w:ascii="Arial" w:eastAsia="Calibri" w:hAnsi="Arial" w:cs="Arial"/>
          <w:sz w:val="20"/>
        </w:rPr>
      </w:pPr>
    </w:p>
    <w:p w14:paraId="2ED54DBD" w14:textId="77777777" w:rsidR="00537DD0" w:rsidRDefault="00537DD0" w:rsidP="000C33B3">
      <w:pPr>
        <w:autoSpaceDE w:val="0"/>
        <w:autoSpaceDN w:val="0"/>
        <w:adjustRightInd w:val="0"/>
        <w:ind w:right="1064"/>
        <w:rPr>
          <w:rFonts w:ascii="Arial" w:eastAsia="Calibri" w:hAnsi="Arial" w:cs="Arial"/>
          <w:sz w:val="20"/>
        </w:rPr>
      </w:pPr>
    </w:p>
    <w:p w14:paraId="44299CA0" w14:textId="77777777" w:rsidR="00537DD0" w:rsidRDefault="00537DD0" w:rsidP="000C33B3">
      <w:pPr>
        <w:autoSpaceDE w:val="0"/>
        <w:autoSpaceDN w:val="0"/>
        <w:adjustRightInd w:val="0"/>
        <w:ind w:right="1064"/>
        <w:rPr>
          <w:rFonts w:ascii="Arial" w:eastAsia="Calibri" w:hAnsi="Arial" w:cs="Arial"/>
          <w:sz w:val="20"/>
        </w:rPr>
      </w:pPr>
    </w:p>
    <w:p w14:paraId="1034B2F9" w14:textId="77777777" w:rsidR="00537DD0" w:rsidRDefault="00537DD0" w:rsidP="000C33B3">
      <w:pPr>
        <w:autoSpaceDE w:val="0"/>
        <w:autoSpaceDN w:val="0"/>
        <w:adjustRightInd w:val="0"/>
        <w:ind w:right="1064"/>
        <w:rPr>
          <w:rFonts w:ascii="Arial" w:eastAsia="Calibri" w:hAnsi="Arial" w:cs="Arial"/>
          <w:sz w:val="20"/>
        </w:rPr>
      </w:pPr>
    </w:p>
    <w:p w14:paraId="5A54DBF0" w14:textId="77777777" w:rsidR="00537DD0" w:rsidRDefault="00537DD0" w:rsidP="000C33B3">
      <w:pPr>
        <w:autoSpaceDE w:val="0"/>
        <w:autoSpaceDN w:val="0"/>
        <w:adjustRightInd w:val="0"/>
        <w:ind w:right="1064"/>
        <w:rPr>
          <w:rFonts w:ascii="Arial" w:eastAsia="Calibri" w:hAnsi="Arial" w:cs="Arial"/>
          <w:sz w:val="20"/>
        </w:rPr>
      </w:pPr>
    </w:p>
    <w:p w14:paraId="3696CABE" w14:textId="77777777" w:rsidR="00537DD0" w:rsidRDefault="00537DD0" w:rsidP="000C33B3">
      <w:pPr>
        <w:autoSpaceDE w:val="0"/>
        <w:autoSpaceDN w:val="0"/>
        <w:adjustRightInd w:val="0"/>
        <w:ind w:right="1064"/>
        <w:rPr>
          <w:rFonts w:ascii="Arial" w:eastAsia="Calibri" w:hAnsi="Arial" w:cs="Arial"/>
          <w:sz w:val="20"/>
        </w:rPr>
      </w:pPr>
    </w:p>
    <w:p w14:paraId="023C4471" w14:textId="77777777" w:rsidR="00537DD0" w:rsidRDefault="00537DD0" w:rsidP="000C33B3">
      <w:pPr>
        <w:autoSpaceDE w:val="0"/>
        <w:autoSpaceDN w:val="0"/>
        <w:adjustRightInd w:val="0"/>
        <w:ind w:right="1064"/>
        <w:rPr>
          <w:rFonts w:ascii="Arial" w:eastAsia="Calibri" w:hAnsi="Arial" w:cs="Arial"/>
          <w:sz w:val="20"/>
        </w:rPr>
      </w:pPr>
    </w:p>
    <w:p w14:paraId="57060440" w14:textId="77777777" w:rsidR="00537DD0" w:rsidRDefault="00537DD0" w:rsidP="000C33B3">
      <w:pPr>
        <w:autoSpaceDE w:val="0"/>
        <w:autoSpaceDN w:val="0"/>
        <w:adjustRightInd w:val="0"/>
        <w:ind w:right="1064"/>
        <w:rPr>
          <w:rFonts w:ascii="Arial" w:eastAsia="Calibri" w:hAnsi="Arial" w:cs="Arial"/>
          <w:sz w:val="20"/>
        </w:rPr>
      </w:pPr>
    </w:p>
    <w:p w14:paraId="08E986AD" w14:textId="77777777" w:rsidR="00537DD0" w:rsidRDefault="00537DD0" w:rsidP="000C33B3">
      <w:pPr>
        <w:autoSpaceDE w:val="0"/>
        <w:autoSpaceDN w:val="0"/>
        <w:adjustRightInd w:val="0"/>
        <w:ind w:right="1064"/>
        <w:rPr>
          <w:rFonts w:ascii="Arial" w:eastAsia="Calibri" w:hAnsi="Arial" w:cs="Arial"/>
          <w:sz w:val="20"/>
        </w:rPr>
      </w:pPr>
    </w:p>
    <w:p w14:paraId="0B757431" w14:textId="4E7C405D" w:rsidR="00537DD0" w:rsidRDefault="00537DD0">
      <w:pPr>
        <w:rPr>
          <w:rFonts w:ascii="Arial" w:eastAsia="Calibri" w:hAnsi="Arial" w:cs="Arial"/>
          <w:sz w:val="20"/>
        </w:rPr>
      </w:pPr>
    </w:p>
    <w:sectPr w:rsidR="00537DD0" w:rsidSect="006B444D">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1B8DB" w14:textId="77777777" w:rsidR="00771E5B" w:rsidRDefault="00771E5B" w:rsidP="003E3CA9">
      <w:r>
        <w:separator/>
      </w:r>
    </w:p>
  </w:endnote>
  <w:endnote w:type="continuationSeparator" w:id="0">
    <w:p w14:paraId="6BEEB5C0" w14:textId="77777777" w:rsidR="00771E5B" w:rsidRDefault="00771E5B"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4415" w14:textId="77777777" w:rsidR="00771E5B" w:rsidRDefault="00771E5B" w:rsidP="003E3CA9">
      <w:r>
        <w:separator/>
      </w:r>
    </w:p>
  </w:footnote>
  <w:footnote w:type="continuationSeparator" w:id="0">
    <w:p w14:paraId="4CAD2B49" w14:textId="77777777" w:rsidR="00771E5B" w:rsidRDefault="00771E5B" w:rsidP="003E3CA9">
      <w:r>
        <w:continuationSeparator/>
      </w:r>
    </w:p>
  </w:footnote>
  <w:footnote w:id="1">
    <w:p w14:paraId="1F273E54" w14:textId="38E03B1E" w:rsidR="00AA7D0D" w:rsidRDefault="00AA7D0D" w:rsidP="00AA7D0D">
      <w:pPr>
        <w:pStyle w:val="Sprotnaopomba-besedilo"/>
        <w:jc w:val="both"/>
      </w:pPr>
      <w:r>
        <w:rPr>
          <w:rStyle w:val="Sprotnaopomba-sklic"/>
        </w:rPr>
        <w:footnoteRef/>
      </w:r>
      <w:r>
        <w:t xml:space="preserve"> </w:t>
      </w:r>
      <w:r w:rsidRPr="009B0BE3">
        <w:rPr>
          <w:i/>
          <w:iCs/>
          <w:sz w:val="18"/>
          <w:szCs w:val="18"/>
        </w:rPr>
        <w:t>Ponudnik v informacijski sistem v e-JN v razdelek »Predračun« naloži izpolnjen obrazec »</w:t>
      </w:r>
      <w:r w:rsidR="0056743E">
        <w:rPr>
          <w:i/>
          <w:iCs/>
          <w:sz w:val="18"/>
          <w:szCs w:val="18"/>
        </w:rPr>
        <w:t>Ponudba</w:t>
      </w:r>
      <w:r>
        <w:rPr>
          <w:i/>
          <w:iCs/>
          <w:sz w:val="18"/>
          <w:szCs w:val="18"/>
        </w:rPr>
        <w:t>«</w:t>
      </w:r>
      <w:r w:rsidRPr="009B0BE3">
        <w:rPr>
          <w:i/>
          <w:iCs/>
          <w:sz w:val="18"/>
          <w:szCs w:val="18"/>
        </w:rPr>
        <w:t xml:space="preserve"> (Razpisni obrazec št. </w:t>
      </w:r>
      <w:r w:rsidR="0097554F">
        <w:rPr>
          <w:i/>
          <w:iCs/>
          <w:sz w:val="18"/>
          <w:szCs w:val="18"/>
        </w:rPr>
        <w:t>5</w:t>
      </w:r>
      <w:r w:rsidRPr="009B0BE3">
        <w:rPr>
          <w:i/>
          <w:iCs/>
          <w:sz w:val="18"/>
          <w:szCs w:val="18"/>
        </w:rPr>
        <w:t>)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Pr>
          <w:b/>
          <w:i/>
          <w:iCs/>
          <w:sz w:val="18"/>
          <w:szCs w:val="18"/>
        </w:rPr>
        <w:t>.</w:t>
      </w:r>
      <w:r>
        <w:rPr>
          <w:i/>
          <w:iCs/>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7D67020"/>
    <w:multiLevelType w:val="multilevel"/>
    <w:tmpl w:val="BC280090"/>
    <w:lvl w:ilvl="0">
      <w:start w:val="3"/>
      <w:numFmt w:val="decimal"/>
      <w:lvlText w:val="%1."/>
      <w:lvlJc w:val="left"/>
      <w:pPr>
        <w:tabs>
          <w:tab w:val="num" w:pos="504"/>
        </w:tabs>
        <w:ind w:left="72"/>
      </w:pPr>
      <w:rPr>
        <w:rFonts w:ascii="Tahoma" w:hAnsi="Tahoma" w:cs="Tahoma"/>
        <w:snapToGrid/>
        <w:color w:val="050505"/>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7" w15:restartNumberingAfterBreak="0">
    <w:nsid w:val="1DFC794A"/>
    <w:multiLevelType w:val="hybridMultilevel"/>
    <w:tmpl w:val="B636A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687A08"/>
    <w:multiLevelType w:val="hybridMultilevel"/>
    <w:tmpl w:val="F7A076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8D099F"/>
    <w:multiLevelType w:val="hybridMultilevel"/>
    <w:tmpl w:val="4D46E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324786"/>
    <w:multiLevelType w:val="hybridMultilevel"/>
    <w:tmpl w:val="C3F2A38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992161"/>
    <w:multiLevelType w:val="hybridMultilevel"/>
    <w:tmpl w:val="9FC855D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92788B"/>
    <w:multiLevelType w:val="hybridMultilevel"/>
    <w:tmpl w:val="4BEE6044"/>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0"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CE7895"/>
    <w:multiLevelType w:val="hybridMultilevel"/>
    <w:tmpl w:val="7CD6C3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EE34DD"/>
    <w:multiLevelType w:val="hybridMultilevel"/>
    <w:tmpl w:val="9C8E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4F7079"/>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8E410D"/>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4C647E3"/>
    <w:multiLevelType w:val="hybridMultilevel"/>
    <w:tmpl w:val="222A31B0"/>
    <w:lvl w:ilvl="0" w:tplc="6D942F12">
      <w:start w:val="1"/>
      <w:numFmt w:val="decimal"/>
      <w:pStyle w:val="Naslov"/>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2629007">
    <w:abstractNumId w:val="5"/>
  </w:num>
  <w:num w:numId="2" w16cid:durableId="1193492230">
    <w:abstractNumId w:val="30"/>
  </w:num>
  <w:num w:numId="3" w16cid:durableId="1371490731">
    <w:abstractNumId w:val="11"/>
  </w:num>
  <w:num w:numId="4" w16cid:durableId="548342111">
    <w:abstractNumId w:val="28"/>
  </w:num>
  <w:num w:numId="5" w16cid:durableId="605236822">
    <w:abstractNumId w:val="8"/>
  </w:num>
  <w:num w:numId="6" w16cid:durableId="379287094">
    <w:abstractNumId w:val="19"/>
  </w:num>
  <w:num w:numId="7" w16cid:durableId="2058698107">
    <w:abstractNumId w:val="6"/>
  </w:num>
  <w:num w:numId="8" w16cid:durableId="753210035">
    <w:abstractNumId w:val="21"/>
  </w:num>
  <w:num w:numId="9" w16cid:durableId="129253531">
    <w:abstractNumId w:val="20"/>
  </w:num>
  <w:num w:numId="10" w16cid:durableId="217714638">
    <w:abstractNumId w:val="3"/>
  </w:num>
  <w:num w:numId="11" w16cid:durableId="501815211">
    <w:abstractNumId w:val="32"/>
  </w:num>
  <w:num w:numId="12" w16cid:durableId="1406033626">
    <w:abstractNumId w:val="29"/>
  </w:num>
  <w:num w:numId="13" w16cid:durableId="1844779261">
    <w:abstractNumId w:val="9"/>
  </w:num>
  <w:num w:numId="14" w16cid:durableId="1766345014">
    <w:abstractNumId w:val="25"/>
  </w:num>
  <w:num w:numId="15" w16cid:durableId="1466895871">
    <w:abstractNumId w:val="26"/>
  </w:num>
  <w:num w:numId="16" w16cid:durableId="698972485">
    <w:abstractNumId w:val="13"/>
  </w:num>
  <w:num w:numId="17" w16cid:durableId="1742869952">
    <w:abstractNumId w:val="17"/>
  </w:num>
  <w:num w:numId="18" w16cid:durableId="803933079">
    <w:abstractNumId w:val="18"/>
  </w:num>
  <w:num w:numId="19" w16cid:durableId="483620711">
    <w:abstractNumId w:val="31"/>
  </w:num>
  <w:num w:numId="20" w16cid:durableId="1439988459">
    <w:abstractNumId w:val="10"/>
  </w:num>
  <w:num w:numId="21" w16cid:durableId="101657531">
    <w:abstractNumId w:val="12"/>
  </w:num>
  <w:num w:numId="22" w16cid:durableId="1154177798">
    <w:abstractNumId w:val="14"/>
  </w:num>
  <w:num w:numId="23" w16cid:durableId="97453326">
    <w:abstractNumId w:val="22"/>
  </w:num>
  <w:num w:numId="24" w16cid:durableId="1282570450">
    <w:abstractNumId w:val="16"/>
  </w:num>
  <w:num w:numId="25" w16cid:durableId="552696422">
    <w:abstractNumId w:val="7"/>
  </w:num>
  <w:num w:numId="26" w16cid:durableId="1808205823">
    <w:abstractNumId w:val="24"/>
  </w:num>
  <w:num w:numId="27" w16cid:durableId="144049925">
    <w:abstractNumId w:val="15"/>
  </w:num>
  <w:num w:numId="28" w16cid:durableId="1282492181">
    <w:abstractNumId w:val="23"/>
  </w:num>
  <w:num w:numId="29" w16cid:durableId="1407338563">
    <w:abstractNumId w:val="27"/>
  </w:num>
  <w:num w:numId="30" w16cid:durableId="96570081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6D7B"/>
    <w:rsid w:val="00013802"/>
    <w:rsid w:val="000171DC"/>
    <w:rsid w:val="0002162C"/>
    <w:rsid w:val="000243AB"/>
    <w:rsid w:val="00024E17"/>
    <w:rsid w:val="00026A79"/>
    <w:rsid w:val="000336B3"/>
    <w:rsid w:val="0003587F"/>
    <w:rsid w:val="00035A40"/>
    <w:rsid w:val="000417E9"/>
    <w:rsid w:val="000446E2"/>
    <w:rsid w:val="00047BA0"/>
    <w:rsid w:val="000521D2"/>
    <w:rsid w:val="00053037"/>
    <w:rsid w:val="0005315F"/>
    <w:rsid w:val="000532E2"/>
    <w:rsid w:val="00055E3C"/>
    <w:rsid w:val="000571AF"/>
    <w:rsid w:val="000571E9"/>
    <w:rsid w:val="00065732"/>
    <w:rsid w:val="000657F2"/>
    <w:rsid w:val="0007164B"/>
    <w:rsid w:val="000743F8"/>
    <w:rsid w:val="0008083D"/>
    <w:rsid w:val="00085986"/>
    <w:rsid w:val="00085B85"/>
    <w:rsid w:val="00092357"/>
    <w:rsid w:val="000933AB"/>
    <w:rsid w:val="00094406"/>
    <w:rsid w:val="000945D4"/>
    <w:rsid w:val="000959F5"/>
    <w:rsid w:val="000965D0"/>
    <w:rsid w:val="000971FC"/>
    <w:rsid w:val="000A31E9"/>
    <w:rsid w:val="000A458A"/>
    <w:rsid w:val="000B1423"/>
    <w:rsid w:val="000B388D"/>
    <w:rsid w:val="000C05EC"/>
    <w:rsid w:val="000C33B3"/>
    <w:rsid w:val="000C34EA"/>
    <w:rsid w:val="000C40F4"/>
    <w:rsid w:val="000C4659"/>
    <w:rsid w:val="000C6474"/>
    <w:rsid w:val="000C7AF7"/>
    <w:rsid w:val="000D0744"/>
    <w:rsid w:val="000D1D40"/>
    <w:rsid w:val="000D483F"/>
    <w:rsid w:val="000D537B"/>
    <w:rsid w:val="000D55A2"/>
    <w:rsid w:val="000D7170"/>
    <w:rsid w:val="000E31CD"/>
    <w:rsid w:val="000E7A01"/>
    <w:rsid w:val="000F0201"/>
    <w:rsid w:val="000F056D"/>
    <w:rsid w:val="000F1A8C"/>
    <w:rsid w:val="000F2FEB"/>
    <w:rsid w:val="000F4236"/>
    <w:rsid w:val="00101E91"/>
    <w:rsid w:val="00103CA2"/>
    <w:rsid w:val="00106D4F"/>
    <w:rsid w:val="001146A1"/>
    <w:rsid w:val="0012088D"/>
    <w:rsid w:val="001209F0"/>
    <w:rsid w:val="00123B0F"/>
    <w:rsid w:val="0012643A"/>
    <w:rsid w:val="00127F80"/>
    <w:rsid w:val="00134B44"/>
    <w:rsid w:val="00140AE9"/>
    <w:rsid w:val="00145ED2"/>
    <w:rsid w:val="00147A3F"/>
    <w:rsid w:val="00154511"/>
    <w:rsid w:val="00163B2F"/>
    <w:rsid w:val="00171CCE"/>
    <w:rsid w:val="001747BB"/>
    <w:rsid w:val="0017530E"/>
    <w:rsid w:val="0017569D"/>
    <w:rsid w:val="001757F0"/>
    <w:rsid w:val="00176611"/>
    <w:rsid w:val="001825E3"/>
    <w:rsid w:val="001838D5"/>
    <w:rsid w:val="0018508C"/>
    <w:rsid w:val="00185CB8"/>
    <w:rsid w:val="0018696A"/>
    <w:rsid w:val="0018765C"/>
    <w:rsid w:val="001876E3"/>
    <w:rsid w:val="00193514"/>
    <w:rsid w:val="00193626"/>
    <w:rsid w:val="00193AAF"/>
    <w:rsid w:val="0019488A"/>
    <w:rsid w:val="00194CF5"/>
    <w:rsid w:val="001A7F0D"/>
    <w:rsid w:val="001B0CB4"/>
    <w:rsid w:val="001B14FE"/>
    <w:rsid w:val="001B1A43"/>
    <w:rsid w:val="001B2CB3"/>
    <w:rsid w:val="001B418F"/>
    <w:rsid w:val="001B43F9"/>
    <w:rsid w:val="001C1D03"/>
    <w:rsid w:val="001C2BD1"/>
    <w:rsid w:val="001C43D9"/>
    <w:rsid w:val="001C4785"/>
    <w:rsid w:val="001C6E4B"/>
    <w:rsid w:val="001C7307"/>
    <w:rsid w:val="001D7B73"/>
    <w:rsid w:val="001E4644"/>
    <w:rsid w:val="001E7A5E"/>
    <w:rsid w:val="001E7FE3"/>
    <w:rsid w:val="001F5877"/>
    <w:rsid w:val="0020171B"/>
    <w:rsid w:val="00203142"/>
    <w:rsid w:val="00206768"/>
    <w:rsid w:val="002116B8"/>
    <w:rsid w:val="002125FE"/>
    <w:rsid w:val="0021389C"/>
    <w:rsid w:val="00213FA0"/>
    <w:rsid w:val="002206DA"/>
    <w:rsid w:val="00220A81"/>
    <w:rsid w:val="0022215E"/>
    <w:rsid w:val="00223624"/>
    <w:rsid w:val="002236BB"/>
    <w:rsid w:val="00231B6C"/>
    <w:rsid w:val="00232B7C"/>
    <w:rsid w:val="00234FE7"/>
    <w:rsid w:val="002360D3"/>
    <w:rsid w:val="00241495"/>
    <w:rsid w:val="00242831"/>
    <w:rsid w:val="00243D00"/>
    <w:rsid w:val="00243EE5"/>
    <w:rsid w:val="002457F8"/>
    <w:rsid w:val="0024764B"/>
    <w:rsid w:val="00255037"/>
    <w:rsid w:val="00256518"/>
    <w:rsid w:val="002602E1"/>
    <w:rsid w:val="00260751"/>
    <w:rsid w:val="002630D4"/>
    <w:rsid w:val="00263910"/>
    <w:rsid w:val="0026465E"/>
    <w:rsid w:val="0026488F"/>
    <w:rsid w:val="00265168"/>
    <w:rsid w:val="00267C38"/>
    <w:rsid w:val="00270D48"/>
    <w:rsid w:val="00271B7E"/>
    <w:rsid w:val="00271E16"/>
    <w:rsid w:val="0027391C"/>
    <w:rsid w:val="00277B02"/>
    <w:rsid w:val="00295BB2"/>
    <w:rsid w:val="00296966"/>
    <w:rsid w:val="002A2611"/>
    <w:rsid w:val="002A4975"/>
    <w:rsid w:val="002A5F60"/>
    <w:rsid w:val="002B0881"/>
    <w:rsid w:val="002B4BA7"/>
    <w:rsid w:val="002B59DC"/>
    <w:rsid w:val="002B6923"/>
    <w:rsid w:val="002B70BC"/>
    <w:rsid w:val="002C14A0"/>
    <w:rsid w:val="002C1B1C"/>
    <w:rsid w:val="002C1CCC"/>
    <w:rsid w:val="002C2471"/>
    <w:rsid w:val="002C2807"/>
    <w:rsid w:val="002C4B77"/>
    <w:rsid w:val="002C5C4C"/>
    <w:rsid w:val="002C5E4D"/>
    <w:rsid w:val="002C7E2E"/>
    <w:rsid w:val="002D407B"/>
    <w:rsid w:val="002D6041"/>
    <w:rsid w:val="002E4DC5"/>
    <w:rsid w:val="002E50DA"/>
    <w:rsid w:val="002F06E8"/>
    <w:rsid w:val="002F0756"/>
    <w:rsid w:val="002F3070"/>
    <w:rsid w:val="002F3FC0"/>
    <w:rsid w:val="002F7E3F"/>
    <w:rsid w:val="00301138"/>
    <w:rsid w:val="00301F95"/>
    <w:rsid w:val="003156A6"/>
    <w:rsid w:val="00316554"/>
    <w:rsid w:val="0031767B"/>
    <w:rsid w:val="0033549C"/>
    <w:rsid w:val="0033744E"/>
    <w:rsid w:val="00340121"/>
    <w:rsid w:val="00341383"/>
    <w:rsid w:val="00342237"/>
    <w:rsid w:val="00344DA9"/>
    <w:rsid w:val="0034569E"/>
    <w:rsid w:val="00346AA5"/>
    <w:rsid w:val="00346B72"/>
    <w:rsid w:val="00351D6E"/>
    <w:rsid w:val="00352081"/>
    <w:rsid w:val="00352445"/>
    <w:rsid w:val="00353271"/>
    <w:rsid w:val="00354598"/>
    <w:rsid w:val="00354B3F"/>
    <w:rsid w:val="00354B5D"/>
    <w:rsid w:val="003561E6"/>
    <w:rsid w:val="0036029F"/>
    <w:rsid w:val="003652A3"/>
    <w:rsid w:val="00370519"/>
    <w:rsid w:val="003775A1"/>
    <w:rsid w:val="003837D2"/>
    <w:rsid w:val="003841A9"/>
    <w:rsid w:val="0038647E"/>
    <w:rsid w:val="003873A7"/>
    <w:rsid w:val="00392CC6"/>
    <w:rsid w:val="00393793"/>
    <w:rsid w:val="00396386"/>
    <w:rsid w:val="003A058F"/>
    <w:rsid w:val="003A3BE2"/>
    <w:rsid w:val="003A4E0C"/>
    <w:rsid w:val="003A570E"/>
    <w:rsid w:val="003A5C66"/>
    <w:rsid w:val="003B2B4C"/>
    <w:rsid w:val="003B2F4A"/>
    <w:rsid w:val="003B598E"/>
    <w:rsid w:val="003B73B5"/>
    <w:rsid w:val="003C11B1"/>
    <w:rsid w:val="003C11F6"/>
    <w:rsid w:val="003C1A4F"/>
    <w:rsid w:val="003C577E"/>
    <w:rsid w:val="003C6A45"/>
    <w:rsid w:val="003D0AF3"/>
    <w:rsid w:val="003D0DF8"/>
    <w:rsid w:val="003D3CA0"/>
    <w:rsid w:val="003D502F"/>
    <w:rsid w:val="003E3CA9"/>
    <w:rsid w:val="003E5878"/>
    <w:rsid w:val="003E5911"/>
    <w:rsid w:val="003E73FB"/>
    <w:rsid w:val="003F3EE6"/>
    <w:rsid w:val="003F43A1"/>
    <w:rsid w:val="003F47B4"/>
    <w:rsid w:val="00400FA9"/>
    <w:rsid w:val="00406C3E"/>
    <w:rsid w:val="004074F4"/>
    <w:rsid w:val="004119BB"/>
    <w:rsid w:val="00411C7A"/>
    <w:rsid w:val="00420DC4"/>
    <w:rsid w:val="00422A9D"/>
    <w:rsid w:val="00426B5E"/>
    <w:rsid w:val="00430644"/>
    <w:rsid w:val="00430EC2"/>
    <w:rsid w:val="00442ED3"/>
    <w:rsid w:val="00445DD8"/>
    <w:rsid w:val="00446B68"/>
    <w:rsid w:val="00446DF8"/>
    <w:rsid w:val="00447E7E"/>
    <w:rsid w:val="0046063F"/>
    <w:rsid w:val="00467137"/>
    <w:rsid w:val="00472894"/>
    <w:rsid w:val="00474C77"/>
    <w:rsid w:val="004765E5"/>
    <w:rsid w:val="00482DE1"/>
    <w:rsid w:val="004848A0"/>
    <w:rsid w:val="00486689"/>
    <w:rsid w:val="00486B57"/>
    <w:rsid w:val="00490119"/>
    <w:rsid w:val="004916B4"/>
    <w:rsid w:val="004960C3"/>
    <w:rsid w:val="004968DE"/>
    <w:rsid w:val="004A0DBD"/>
    <w:rsid w:val="004A0E4E"/>
    <w:rsid w:val="004A2A07"/>
    <w:rsid w:val="004A737F"/>
    <w:rsid w:val="004B0B5C"/>
    <w:rsid w:val="004B3E3C"/>
    <w:rsid w:val="004B4521"/>
    <w:rsid w:val="004B55CC"/>
    <w:rsid w:val="004C2012"/>
    <w:rsid w:val="004C38AA"/>
    <w:rsid w:val="004C41B2"/>
    <w:rsid w:val="004C4BCE"/>
    <w:rsid w:val="004C516B"/>
    <w:rsid w:val="004C5BF9"/>
    <w:rsid w:val="004D078B"/>
    <w:rsid w:val="004D14B7"/>
    <w:rsid w:val="004D2039"/>
    <w:rsid w:val="004D30A1"/>
    <w:rsid w:val="004D6A9F"/>
    <w:rsid w:val="004D6BED"/>
    <w:rsid w:val="004E11F4"/>
    <w:rsid w:val="004E5BBE"/>
    <w:rsid w:val="004E63C7"/>
    <w:rsid w:val="004E6BE5"/>
    <w:rsid w:val="004E759D"/>
    <w:rsid w:val="004F0BE1"/>
    <w:rsid w:val="004F2E7A"/>
    <w:rsid w:val="004F45C1"/>
    <w:rsid w:val="005209D5"/>
    <w:rsid w:val="00520BB6"/>
    <w:rsid w:val="00521C11"/>
    <w:rsid w:val="00523763"/>
    <w:rsid w:val="005310C7"/>
    <w:rsid w:val="00535698"/>
    <w:rsid w:val="00536A92"/>
    <w:rsid w:val="00537DD0"/>
    <w:rsid w:val="00540975"/>
    <w:rsid w:val="00540CFF"/>
    <w:rsid w:val="00542DF6"/>
    <w:rsid w:val="00542E63"/>
    <w:rsid w:val="00544062"/>
    <w:rsid w:val="00547DB9"/>
    <w:rsid w:val="00553F82"/>
    <w:rsid w:val="00554C59"/>
    <w:rsid w:val="00565BB0"/>
    <w:rsid w:val="00565BEE"/>
    <w:rsid w:val="00567224"/>
    <w:rsid w:val="0056743E"/>
    <w:rsid w:val="0057383C"/>
    <w:rsid w:val="00574E28"/>
    <w:rsid w:val="00576C86"/>
    <w:rsid w:val="00586C55"/>
    <w:rsid w:val="0059641B"/>
    <w:rsid w:val="00597BC7"/>
    <w:rsid w:val="005A329C"/>
    <w:rsid w:val="005A3ECA"/>
    <w:rsid w:val="005A4828"/>
    <w:rsid w:val="005A5760"/>
    <w:rsid w:val="005B2636"/>
    <w:rsid w:val="005B42C8"/>
    <w:rsid w:val="005B6C12"/>
    <w:rsid w:val="005B6CEA"/>
    <w:rsid w:val="005C0616"/>
    <w:rsid w:val="005C4516"/>
    <w:rsid w:val="005D002E"/>
    <w:rsid w:val="005D360D"/>
    <w:rsid w:val="005D7186"/>
    <w:rsid w:val="005D751D"/>
    <w:rsid w:val="005E0D52"/>
    <w:rsid w:val="005E213C"/>
    <w:rsid w:val="005E4124"/>
    <w:rsid w:val="005E54BE"/>
    <w:rsid w:val="005E5F72"/>
    <w:rsid w:val="005E7953"/>
    <w:rsid w:val="005F3A5A"/>
    <w:rsid w:val="005F67F9"/>
    <w:rsid w:val="00600B03"/>
    <w:rsid w:val="00606C9A"/>
    <w:rsid w:val="00611BB9"/>
    <w:rsid w:val="00611BC3"/>
    <w:rsid w:val="006123AC"/>
    <w:rsid w:val="006126E3"/>
    <w:rsid w:val="00614130"/>
    <w:rsid w:val="0061515F"/>
    <w:rsid w:val="00620533"/>
    <w:rsid w:val="00620DDC"/>
    <w:rsid w:val="006230FD"/>
    <w:rsid w:val="00626CAB"/>
    <w:rsid w:val="00640AA2"/>
    <w:rsid w:val="00641213"/>
    <w:rsid w:val="00641C95"/>
    <w:rsid w:val="00642C1F"/>
    <w:rsid w:val="00643214"/>
    <w:rsid w:val="006448A4"/>
    <w:rsid w:val="0065132F"/>
    <w:rsid w:val="00655E44"/>
    <w:rsid w:val="00655F1F"/>
    <w:rsid w:val="0065662C"/>
    <w:rsid w:val="00661458"/>
    <w:rsid w:val="00663544"/>
    <w:rsid w:val="006676CF"/>
    <w:rsid w:val="0067139B"/>
    <w:rsid w:val="00673513"/>
    <w:rsid w:val="0067777C"/>
    <w:rsid w:val="0068117C"/>
    <w:rsid w:val="00682215"/>
    <w:rsid w:val="00685DF6"/>
    <w:rsid w:val="00691D8F"/>
    <w:rsid w:val="00691F58"/>
    <w:rsid w:val="00692294"/>
    <w:rsid w:val="00697F26"/>
    <w:rsid w:val="006A15B1"/>
    <w:rsid w:val="006A2874"/>
    <w:rsid w:val="006A3755"/>
    <w:rsid w:val="006A3CFD"/>
    <w:rsid w:val="006A6E2A"/>
    <w:rsid w:val="006B077B"/>
    <w:rsid w:val="006B1679"/>
    <w:rsid w:val="006B1D50"/>
    <w:rsid w:val="006B444D"/>
    <w:rsid w:val="006B645C"/>
    <w:rsid w:val="006C263E"/>
    <w:rsid w:val="006C2E4A"/>
    <w:rsid w:val="006C5C90"/>
    <w:rsid w:val="006D0AC8"/>
    <w:rsid w:val="006D0D6F"/>
    <w:rsid w:val="006D1420"/>
    <w:rsid w:val="006D3DBA"/>
    <w:rsid w:val="006D45DA"/>
    <w:rsid w:val="006D6C08"/>
    <w:rsid w:val="006D6C48"/>
    <w:rsid w:val="006E2AAF"/>
    <w:rsid w:val="006E3DE3"/>
    <w:rsid w:val="006E6701"/>
    <w:rsid w:val="006E77BF"/>
    <w:rsid w:val="006F0FF9"/>
    <w:rsid w:val="006F10EE"/>
    <w:rsid w:val="006F2666"/>
    <w:rsid w:val="006F286A"/>
    <w:rsid w:val="006F2F88"/>
    <w:rsid w:val="006F304D"/>
    <w:rsid w:val="006F5480"/>
    <w:rsid w:val="006F64CE"/>
    <w:rsid w:val="00703583"/>
    <w:rsid w:val="007049C9"/>
    <w:rsid w:val="00717738"/>
    <w:rsid w:val="00717DD4"/>
    <w:rsid w:val="00722D22"/>
    <w:rsid w:val="00724F2F"/>
    <w:rsid w:val="00727A1C"/>
    <w:rsid w:val="00735B5A"/>
    <w:rsid w:val="00737650"/>
    <w:rsid w:val="007378AB"/>
    <w:rsid w:val="00741CF5"/>
    <w:rsid w:val="007453E1"/>
    <w:rsid w:val="00746989"/>
    <w:rsid w:val="00746A1E"/>
    <w:rsid w:val="007473C6"/>
    <w:rsid w:val="0075434E"/>
    <w:rsid w:val="00771AAA"/>
    <w:rsid w:val="00771E5B"/>
    <w:rsid w:val="007734FB"/>
    <w:rsid w:val="007737F0"/>
    <w:rsid w:val="007843DD"/>
    <w:rsid w:val="0078569A"/>
    <w:rsid w:val="0078685B"/>
    <w:rsid w:val="007869B4"/>
    <w:rsid w:val="00786AF0"/>
    <w:rsid w:val="00786E9D"/>
    <w:rsid w:val="00787FFD"/>
    <w:rsid w:val="00790164"/>
    <w:rsid w:val="00792464"/>
    <w:rsid w:val="00793F59"/>
    <w:rsid w:val="00794266"/>
    <w:rsid w:val="00796125"/>
    <w:rsid w:val="007A192D"/>
    <w:rsid w:val="007A76BF"/>
    <w:rsid w:val="007B0A7B"/>
    <w:rsid w:val="007B577D"/>
    <w:rsid w:val="007B60C8"/>
    <w:rsid w:val="007B69AA"/>
    <w:rsid w:val="007B6F2D"/>
    <w:rsid w:val="007C0598"/>
    <w:rsid w:val="007C1F58"/>
    <w:rsid w:val="007C297D"/>
    <w:rsid w:val="007C7AB8"/>
    <w:rsid w:val="007D0CB0"/>
    <w:rsid w:val="007D2846"/>
    <w:rsid w:val="007D5CE1"/>
    <w:rsid w:val="007D6FB6"/>
    <w:rsid w:val="007E253E"/>
    <w:rsid w:val="007E6756"/>
    <w:rsid w:val="007F2021"/>
    <w:rsid w:val="007F4120"/>
    <w:rsid w:val="007F53DA"/>
    <w:rsid w:val="00800EE1"/>
    <w:rsid w:val="00801E3A"/>
    <w:rsid w:val="008022F2"/>
    <w:rsid w:val="0081313F"/>
    <w:rsid w:val="00814CE0"/>
    <w:rsid w:val="00814D2C"/>
    <w:rsid w:val="00817428"/>
    <w:rsid w:val="00821095"/>
    <w:rsid w:val="008219D8"/>
    <w:rsid w:val="008256D8"/>
    <w:rsid w:val="0082719E"/>
    <w:rsid w:val="00837192"/>
    <w:rsid w:val="008374E4"/>
    <w:rsid w:val="0084039B"/>
    <w:rsid w:val="00840909"/>
    <w:rsid w:val="00847D96"/>
    <w:rsid w:val="00851F28"/>
    <w:rsid w:val="00875FA2"/>
    <w:rsid w:val="00876964"/>
    <w:rsid w:val="00877D4E"/>
    <w:rsid w:val="008835EF"/>
    <w:rsid w:val="00883E14"/>
    <w:rsid w:val="00884178"/>
    <w:rsid w:val="0088548F"/>
    <w:rsid w:val="0089049E"/>
    <w:rsid w:val="008910EE"/>
    <w:rsid w:val="0089127C"/>
    <w:rsid w:val="00892B80"/>
    <w:rsid w:val="00895A06"/>
    <w:rsid w:val="008A11CF"/>
    <w:rsid w:val="008A2126"/>
    <w:rsid w:val="008A266B"/>
    <w:rsid w:val="008A4BEF"/>
    <w:rsid w:val="008A66DE"/>
    <w:rsid w:val="008B09BA"/>
    <w:rsid w:val="008B0F35"/>
    <w:rsid w:val="008B17D5"/>
    <w:rsid w:val="008B1F98"/>
    <w:rsid w:val="008B3674"/>
    <w:rsid w:val="008B5177"/>
    <w:rsid w:val="008B54F9"/>
    <w:rsid w:val="008B5BC4"/>
    <w:rsid w:val="008C2526"/>
    <w:rsid w:val="008C6273"/>
    <w:rsid w:val="008C6377"/>
    <w:rsid w:val="008C7ECB"/>
    <w:rsid w:val="008D0774"/>
    <w:rsid w:val="008D1669"/>
    <w:rsid w:val="008D448C"/>
    <w:rsid w:val="008E27BB"/>
    <w:rsid w:val="008F72CA"/>
    <w:rsid w:val="0090139D"/>
    <w:rsid w:val="009100DE"/>
    <w:rsid w:val="009112AC"/>
    <w:rsid w:val="00911CD8"/>
    <w:rsid w:val="00917AFA"/>
    <w:rsid w:val="00922F12"/>
    <w:rsid w:val="009241D1"/>
    <w:rsid w:val="009251E6"/>
    <w:rsid w:val="00925CA8"/>
    <w:rsid w:val="00930C35"/>
    <w:rsid w:val="00931F0F"/>
    <w:rsid w:val="00934E22"/>
    <w:rsid w:val="0094024A"/>
    <w:rsid w:val="009423B5"/>
    <w:rsid w:val="00944535"/>
    <w:rsid w:val="009475F6"/>
    <w:rsid w:val="00950488"/>
    <w:rsid w:val="009543FF"/>
    <w:rsid w:val="00955DD2"/>
    <w:rsid w:val="00956A02"/>
    <w:rsid w:val="009632E4"/>
    <w:rsid w:val="00963D77"/>
    <w:rsid w:val="00972B77"/>
    <w:rsid w:val="00973FBC"/>
    <w:rsid w:val="00974CDA"/>
    <w:rsid w:val="0097554F"/>
    <w:rsid w:val="00981B55"/>
    <w:rsid w:val="00985A7C"/>
    <w:rsid w:val="00987DD3"/>
    <w:rsid w:val="009931FD"/>
    <w:rsid w:val="009A349D"/>
    <w:rsid w:val="009A5DEE"/>
    <w:rsid w:val="009B1F85"/>
    <w:rsid w:val="009B34D8"/>
    <w:rsid w:val="009B73B5"/>
    <w:rsid w:val="009C2A0A"/>
    <w:rsid w:val="009C7CCC"/>
    <w:rsid w:val="009D1CA2"/>
    <w:rsid w:val="009D345E"/>
    <w:rsid w:val="009D57CC"/>
    <w:rsid w:val="009D6F25"/>
    <w:rsid w:val="009D72D5"/>
    <w:rsid w:val="009E06B0"/>
    <w:rsid w:val="009E0B9B"/>
    <w:rsid w:val="009E1012"/>
    <w:rsid w:val="009E1477"/>
    <w:rsid w:val="009E2325"/>
    <w:rsid w:val="009E5264"/>
    <w:rsid w:val="009E700A"/>
    <w:rsid w:val="009E7210"/>
    <w:rsid w:val="009F1BCD"/>
    <w:rsid w:val="009F53E0"/>
    <w:rsid w:val="00A04FEC"/>
    <w:rsid w:val="00A07B28"/>
    <w:rsid w:val="00A13B24"/>
    <w:rsid w:val="00A31B8D"/>
    <w:rsid w:val="00A33A86"/>
    <w:rsid w:val="00A36023"/>
    <w:rsid w:val="00A4046B"/>
    <w:rsid w:val="00A407AB"/>
    <w:rsid w:val="00A407DF"/>
    <w:rsid w:val="00A41DE0"/>
    <w:rsid w:val="00A431F2"/>
    <w:rsid w:val="00A44039"/>
    <w:rsid w:val="00A442B9"/>
    <w:rsid w:val="00A47550"/>
    <w:rsid w:val="00A51EF3"/>
    <w:rsid w:val="00A545E8"/>
    <w:rsid w:val="00A54A8D"/>
    <w:rsid w:val="00A54D40"/>
    <w:rsid w:val="00A563E7"/>
    <w:rsid w:val="00A6011D"/>
    <w:rsid w:val="00A645D0"/>
    <w:rsid w:val="00A703C7"/>
    <w:rsid w:val="00A72DB1"/>
    <w:rsid w:val="00A74D40"/>
    <w:rsid w:val="00A80C42"/>
    <w:rsid w:val="00A81E51"/>
    <w:rsid w:val="00A82B64"/>
    <w:rsid w:val="00A83D93"/>
    <w:rsid w:val="00A84807"/>
    <w:rsid w:val="00A84D42"/>
    <w:rsid w:val="00A859FC"/>
    <w:rsid w:val="00A913CC"/>
    <w:rsid w:val="00A94384"/>
    <w:rsid w:val="00A95867"/>
    <w:rsid w:val="00AA1953"/>
    <w:rsid w:val="00AA1ECC"/>
    <w:rsid w:val="00AA72F8"/>
    <w:rsid w:val="00AA7D0D"/>
    <w:rsid w:val="00AB04C2"/>
    <w:rsid w:val="00AB2224"/>
    <w:rsid w:val="00AB54A3"/>
    <w:rsid w:val="00AB5DF1"/>
    <w:rsid w:val="00AC2DC8"/>
    <w:rsid w:val="00AC3E82"/>
    <w:rsid w:val="00AC5AA0"/>
    <w:rsid w:val="00AC6457"/>
    <w:rsid w:val="00AC7F44"/>
    <w:rsid w:val="00AD0318"/>
    <w:rsid w:val="00AD391D"/>
    <w:rsid w:val="00AD4913"/>
    <w:rsid w:val="00AD7E30"/>
    <w:rsid w:val="00AE23A7"/>
    <w:rsid w:val="00AE276B"/>
    <w:rsid w:val="00AE4917"/>
    <w:rsid w:val="00AE6012"/>
    <w:rsid w:val="00AF24F5"/>
    <w:rsid w:val="00AF2DB0"/>
    <w:rsid w:val="00AF5543"/>
    <w:rsid w:val="00AF6C76"/>
    <w:rsid w:val="00B02AD0"/>
    <w:rsid w:val="00B068CE"/>
    <w:rsid w:val="00B13189"/>
    <w:rsid w:val="00B16803"/>
    <w:rsid w:val="00B266B6"/>
    <w:rsid w:val="00B330B6"/>
    <w:rsid w:val="00B34702"/>
    <w:rsid w:val="00B35637"/>
    <w:rsid w:val="00B36760"/>
    <w:rsid w:val="00B36BE4"/>
    <w:rsid w:val="00B500AE"/>
    <w:rsid w:val="00B52B96"/>
    <w:rsid w:val="00B625D3"/>
    <w:rsid w:val="00B71332"/>
    <w:rsid w:val="00B72D2F"/>
    <w:rsid w:val="00B72FEC"/>
    <w:rsid w:val="00B73A4D"/>
    <w:rsid w:val="00B76B32"/>
    <w:rsid w:val="00B77424"/>
    <w:rsid w:val="00B804C1"/>
    <w:rsid w:val="00B80738"/>
    <w:rsid w:val="00B82A60"/>
    <w:rsid w:val="00B85426"/>
    <w:rsid w:val="00B8687D"/>
    <w:rsid w:val="00B906F7"/>
    <w:rsid w:val="00B94B59"/>
    <w:rsid w:val="00BA0FCB"/>
    <w:rsid w:val="00BA1377"/>
    <w:rsid w:val="00BB0A9E"/>
    <w:rsid w:val="00BB15B6"/>
    <w:rsid w:val="00BB5685"/>
    <w:rsid w:val="00BB648D"/>
    <w:rsid w:val="00BB698D"/>
    <w:rsid w:val="00BC30E3"/>
    <w:rsid w:val="00BC30F5"/>
    <w:rsid w:val="00BC3144"/>
    <w:rsid w:val="00BC46AF"/>
    <w:rsid w:val="00BC489E"/>
    <w:rsid w:val="00BC5818"/>
    <w:rsid w:val="00BC7D72"/>
    <w:rsid w:val="00BD223B"/>
    <w:rsid w:val="00BD48F9"/>
    <w:rsid w:val="00BD5EE4"/>
    <w:rsid w:val="00BE1A1C"/>
    <w:rsid w:val="00BE1DA3"/>
    <w:rsid w:val="00BE4D16"/>
    <w:rsid w:val="00BF40A8"/>
    <w:rsid w:val="00C0745A"/>
    <w:rsid w:val="00C07A69"/>
    <w:rsid w:val="00C10F19"/>
    <w:rsid w:val="00C117EC"/>
    <w:rsid w:val="00C2093D"/>
    <w:rsid w:val="00C24695"/>
    <w:rsid w:val="00C24707"/>
    <w:rsid w:val="00C24DBA"/>
    <w:rsid w:val="00C2599D"/>
    <w:rsid w:val="00C33DC8"/>
    <w:rsid w:val="00C342C2"/>
    <w:rsid w:val="00C4004A"/>
    <w:rsid w:val="00C446DE"/>
    <w:rsid w:val="00C52CDA"/>
    <w:rsid w:val="00C558CB"/>
    <w:rsid w:val="00C63BDE"/>
    <w:rsid w:val="00C67725"/>
    <w:rsid w:val="00C7795F"/>
    <w:rsid w:val="00C83C30"/>
    <w:rsid w:val="00C87CB0"/>
    <w:rsid w:val="00C91677"/>
    <w:rsid w:val="00C91702"/>
    <w:rsid w:val="00C95486"/>
    <w:rsid w:val="00C96C3A"/>
    <w:rsid w:val="00CA167F"/>
    <w:rsid w:val="00CA1B5D"/>
    <w:rsid w:val="00CA3BA5"/>
    <w:rsid w:val="00CA5902"/>
    <w:rsid w:val="00CB0165"/>
    <w:rsid w:val="00CB13B0"/>
    <w:rsid w:val="00CB15E1"/>
    <w:rsid w:val="00CB201C"/>
    <w:rsid w:val="00CB340D"/>
    <w:rsid w:val="00CB7325"/>
    <w:rsid w:val="00CC6778"/>
    <w:rsid w:val="00CC7051"/>
    <w:rsid w:val="00CD3E93"/>
    <w:rsid w:val="00CD45F3"/>
    <w:rsid w:val="00CD779A"/>
    <w:rsid w:val="00CD7A0F"/>
    <w:rsid w:val="00CE095C"/>
    <w:rsid w:val="00CE1B1D"/>
    <w:rsid w:val="00CE4C09"/>
    <w:rsid w:val="00CF04CC"/>
    <w:rsid w:val="00CF23A2"/>
    <w:rsid w:val="00CF257E"/>
    <w:rsid w:val="00CF324C"/>
    <w:rsid w:val="00CF462E"/>
    <w:rsid w:val="00CF7038"/>
    <w:rsid w:val="00D04FBC"/>
    <w:rsid w:val="00D064A0"/>
    <w:rsid w:val="00D068D0"/>
    <w:rsid w:val="00D10622"/>
    <w:rsid w:val="00D10D19"/>
    <w:rsid w:val="00D140E8"/>
    <w:rsid w:val="00D141C1"/>
    <w:rsid w:val="00D14888"/>
    <w:rsid w:val="00D20F46"/>
    <w:rsid w:val="00D23E4F"/>
    <w:rsid w:val="00D259DA"/>
    <w:rsid w:val="00D27BE5"/>
    <w:rsid w:val="00D302D2"/>
    <w:rsid w:val="00D31458"/>
    <w:rsid w:val="00D3176D"/>
    <w:rsid w:val="00D338FF"/>
    <w:rsid w:val="00D33963"/>
    <w:rsid w:val="00D35C1A"/>
    <w:rsid w:val="00D362F9"/>
    <w:rsid w:val="00D36306"/>
    <w:rsid w:val="00D365EF"/>
    <w:rsid w:val="00D36905"/>
    <w:rsid w:val="00D41001"/>
    <w:rsid w:val="00D41706"/>
    <w:rsid w:val="00D42F9D"/>
    <w:rsid w:val="00D5035B"/>
    <w:rsid w:val="00D529C6"/>
    <w:rsid w:val="00D54DAB"/>
    <w:rsid w:val="00D55C87"/>
    <w:rsid w:val="00D57FB0"/>
    <w:rsid w:val="00D6128B"/>
    <w:rsid w:val="00D61A2F"/>
    <w:rsid w:val="00D61EC0"/>
    <w:rsid w:val="00D62880"/>
    <w:rsid w:val="00D63588"/>
    <w:rsid w:val="00D67D1E"/>
    <w:rsid w:val="00D753FC"/>
    <w:rsid w:val="00D8349A"/>
    <w:rsid w:val="00D94160"/>
    <w:rsid w:val="00D9716D"/>
    <w:rsid w:val="00DA0133"/>
    <w:rsid w:val="00DA4077"/>
    <w:rsid w:val="00DA5C25"/>
    <w:rsid w:val="00DA6C6B"/>
    <w:rsid w:val="00DA7BE1"/>
    <w:rsid w:val="00DB1231"/>
    <w:rsid w:val="00DB5DAF"/>
    <w:rsid w:val="00DB6E14"/>
    <w:rsid w:val="00DC2C67"/>
    <w:rsid w:val="00DC500A"/>
    <w:rsid w:val="00DC5D3F"/>
    <w:rsid w:val="00DD04AF"/>
    <w:rsid w:val="00DD7031"/>
    <w:rsid w:val="00DD713D"/>
    <w:rsid w:val="00DE7014"/>
    <w:rsid w:val="00DF0B69"/>
    <w:rsid w:val="00DF1879"/>
    <w:rsid w:val="00DF54DD"/>
    <w:rsid w:val="00E0187F"/>
    <w:rsid w:val="00E02735"/>
    <w:rsid w:val="00E0472F"/>
    <w:rsid w:val="00E05C67"/>
    <w:rsid w:val="00E06452"/>
    <w:rsid w:val="00E10404"/>
    <w:rsid w:val="00E12613"/>
    <w:rsid w:val="00E149F7"/>
    <w:rsid w:val="00E15472"/>
    <w:rsid w:val="00E17676"/>
    <w:rsid w:val="00E20EB6"/>
    <w:rsid w:val="00E22719"/>
    <w:rsid w:val="00E23082"/>
    <w:rsid w:val="00E23FEE"/>
    <w:rsid w:val="00E248BE"/>
    <w:rsid w:val="00E25D75"/>
    <w:rsid w:val="00E27615"/>
    <w:rsid w:val="00E305A2"/>
    <w:rsid w:val="00E335A7"/>
    <w:rsid w:val="00E361BA"/>
    <w:rsid w:val="00E36B98"/>
    <w:rsid w:val="00E42986"/>
    <w:rsid w:val="00E45F7D"/>
    <w:rsid w:val="00E460F1"/>
    <w:rsid w:val="00E47990"/>
    <w:rsid w:val="00E52370"/>
    <w:rsid w:val="00E54CE7"/>
    <w:rsid w:val="00E55774"/>
    <w:rsid w:val="00E56CA7"/>
    <w:rsid w:val="00E57767"/>
    <w:rsid w:val="00E57DF1"/>
    <w:rsid w:val="00E617E2"/>
    <w:rsid w:val="00E67D16"/>
    <w:rsid w:val="00E70CD1"/>
    <w:rsid w:val="00E74461"/>
    <w:rsid w:val="00E86047"/>
    <w:rsid w:val="00E862F5"/>
    <w:rsid w:val="00E867EC"/>
    <w:rsid w:val="00E924FE"/>
    <w:rsid w:val="00E95D8B"/>
    <w:rsid w:val="00E95F9A"/>
    <w:rsid w:val="00EA01B9"/>
    <w:rsid w:val="00EA0CD5"/>
    <w:rsid w:val="00EA56C0"/>
    <w:rsid w:val="00EA6B2E"/>
    <w:rsid w:val="00EB160F"/>
    <w:rsid w:val="00EB28E0"/>
    <w:rsid w:val="00EB5EBB"/>
    <w:rsid w:val="00EB707C"/>
    <w:rsid w:val="00EC0AE8"/>
    <w:rsid w:val="00EC3698"/>
    <w:rsid w:val="00EC4D9D"/>
    <w:rsid w:val="00EC4F73"/>
    <w:rsid w:val="00EC5EAE"/>
    <w:rsid w:val="00ED01E3"/>
    <w:rsid w:val="00ED6338"/>
    <w:rsid w:val="00ED7B72"/>
    <w:rsid w:val="00EE193F"/>
    <w:rsid w:val="00EE655F"/>
    <w:rsid w:val="00EE6BB3"/>
    <w:rsid w:val="00EF3678"/>
    <w:rsid w:val="00EF6199"/>
    <w:rsid w:val="00F00A95"/>
    <w:rsid w:val="00F0157D"/>
    <w:rsid w:val="00F077FD"/>
    <w:rsid w:val="00F07959"/>
    <w:rsid w:val="00F11186"/>
    <w:rsid w:val="00F133D9"/>
    <w:rsid w:val="00F13572"/>
    <w:rsid w:val="00F14E23"/>
    <w:rsid w:val="00F31301"/>
    <w:rsid w:val="00F318C0"/>
    <w:rsid w:val="00F31F08"/>
    <w:rsid w:val="00F32AC4"/>
    <w:rsid w:val="00F36438"/>
    <w:rsid w:val="00F374F1"/>
    <w:rsid w:val="00F406A6"/>
    <w:rsid w:val="00F41832"/>
    <w:rsid w:val="00F50ED5"/>
    <w:rsid w:val="00F519BB"/>
    <w:rsid w:val="00F55B7D"/>
    <w:rsid w:val="00F57660"/>
    <w:rsid w:val="00F60710"/>
    <w:rsid w:val="00F61D63"/>
    <w:rsid w:val="00F6231C"/>
    <w:rsid w:val="00F66699"/>
    <w:rsid w:val="00F668AE"/>
    <w:rsid w:val="00F706ED"/>
    <w:rsid w:val="00F73CF3"/>
    <w:rsid w:val="00F7483A"/>
    <w:rsid w:val="00F83CFC"/>
    <w:rsid w:val="00F856A3"/>
    <w:rsid w:val="00F95D42"/>
    <w:rsid w:val="00FA0552"/>
    <w:rsid w:val="00FA0A6E"/>
    <w:rsid w:val="00FA125A"/>
    <w:rsid w:val="00FA1389"/>
    <w:rsid w:val="00FA1EB3"/>
    <w:rsid w:val="00FA244C"/>
    <w:rsid w:val="00FA2674"/>
    <w:rsid w:val="00FA4613"/>
    <w:rsid w:val="00FB09D4"/>
    <w:rsid w:val="00FB2159"/>
    <w:rsid w:val="00FB3800"/>
    <w:rsid w:val="00FC3821"/>
    <w:rsid w:val="00FC4623"/>
    <w:rsid w:val="00FD0526"/>
    <w:rsid w:val="00FD3C26"/>
    <w:rsid w:val="00FD4302"/>
    <w:rsid w:val="00FD62F8"/>
    <w:rsid w:val="00FD6D0D"/>
    <w:rsid w:val="00FD7FB7"/>
    <w:rsid w:val="00FE4BED"/>
    <w:rsid w:val="00FE6960"/>
    <w:rsid w:val="00FE7D1A"/>
    <w:rsid w:val="00FF2164"/>
    <w:rsid w:val="00FF25A6"/>
    <w:rsid w:val="00FF308C"/>
    <w:rsid w:val="00FF372E"/>
    <w:rsid w:val="00FF5013"/>
    <w:rsid w:val="00FF7E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77BF"/>
    <w:rPr>
      <w:rFonts w:ascii="Times New Roman" w:eastAsia="Times New Roman" w:hAnsi="Times New Roman"/>
      <w:sz w:val="24"/>
    </w:rPr>
  </w:style>
  <w:style w:type="paragraph" w:styleId="Naslov1">
    <w:name w:val="heading 1"/>
    <w:basedOn w:val="Navaden"/>
    <w:next w:val="Navaden"/>
    <w:link w:val="Naslov1Znak"/>
    <w:uiPriority w:val="9"/>
    <w:qFormat/>
    <w:rsid w:val="00F7483A"/>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34"/>
    <w:qFormat/>
    <w:locked/>
    <w:rsid w:val="005E7953"/>
    <w:rPr>
      <w:rFonts w:ascii="Times New Roman" w:eastAsia="Calibri" w:hAnsi="Times New Roman" w:cs="Times New Roman"/>
      <w:lang w:eastAsia="sl-SI"/>
    </w:rPr>
  </w:style>
  <w:style w:type="table" w:styleId="Tabelamrea">
    <w:name w:val="Table Grid"/>
    <w:basedOn w:val="Navadnatabela"/>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Navadnatabela"/>
    <w:next w:val="Tabelamrea"/>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4D2039"/>
    <w:rPr>
      <w:color w:val="0563C1"/>
      <w:u w:val="single"/>
    </w:rPr>
  </w:style>
  <w:style w:type="character" w:customStyle="1" w:styleId="Naslov1Znak">
    <w:name w:val="Naslov 1 Znak"/>
    <w:link w:val="Naslov1"/>
    <w:uiPriority w:val="9"/>
    <w:rsid w:val="00F7483A"/>
    <w:rPr>
      <w:rFonts w:ascii="Calibri Light" w:eastAsia="Times New Roman" w:hAnsi="Calibri Light" w:cs="Times New Roman"/>
      <w:color w:val="2E74B5"/>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link w:val="Naslov2"/>
    <w:uiPriority w:val="9"/>
    <w:semiHidden/>
    <w:rsid w:val="007D2846"/>
    <w:rPr>
      <w:rFonts w:ascii="Calibri Light" w:eastAsia="Times New Roman" w:hAnsi="Calibri Light" w:cs="Times New Roman"/>
      <w:color w:val="2E74B5"/>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uiPriority w:val="99"/>
    <w:semiHidden/>
    <w:unhideWhenUsed/>
    <w:rsid w:val="006F304D"/>
    <w:rPr>
      <w:sz w:val="16"/>
      <w:szCs w:val="16"/>
    </w:rPr>
  </w:style>
  <w:style w:type="paragraph" w:styleId="Pripombabesedilo">
    <w:name w:val="annotation text"/>
    <w:basedOn w:val="Navaden"/>
    <w:link w:val="PripombabesediloZnak"/>
    <w:uiPriority w:val="99"/>
    <w:unhideWhenUsed/>
    <w:rsid w:val="006F304D"/>
    <w:rPr>
      <w:sz w:val="20"/>
    </w:rPr>
  </w:style>
  <w:style w:type="character" w:customStyle="1" w:styleId="PripombabesediloZnak">
    <w:name w:val="Pripomba – besedilo Znak"/>
    <w:link w:val="Pripombabesedilo"/>
    <w:uiPriority w:val="99"/>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link w:val="Besedilooblaka"/>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9C7CCC"/>
    <w:pPr>
      <w:spacing w:before="100" w:beforeAutospacing="1" w:after="100" w:afterAutospacing="1"/>
      <w:jc w:val="both"/>
    </w:pPr>
    <w:rPr>
      <w:szCs w:val="24"/>
    </w:rPr>
  </w:style>
  <w:style w:type="character" w:customStyle="1" w:styleId="NavadenspletZnak">
    <w:name w:val="Navaden (splet) Znak"/>
    <w:link w:val="Navadensplet"/>
    <w:rsid w:val="009C7CCC"/>
    <w:rPr>
      <w:rFonts w:ascii="Times New Roman" w:eastAsia="Times New Roman" w:hAnsi="Times New Roman"/>
      <w:sz w:val="24"/>
      <w:szCs w:val="24"/>
    </w:rPr>
  </w:style>
  <w:style w:type="paragraph" w:customStyle="1" w:styleId="Odstavekseznama1">
    <w:name w:val="Odstavek seznama1"/>
    <w:basedOn w:val="Navaden"/>
    <w:qFormat/>
    <w:rsid w:val="00CE095C"/>
    <w:pPr>
      <w:ind w:left="720"/>
      <w:contextualSpacing/>
    </w:pPr>
    <w:rPr>
      <w:rFonts w:ascii="Arial" w:hAnsi="Arial"/>
      <w:szCs w:val="24"/>
    </w:rPr>
  </w:style>
  <w:style w:type="paragraph" w:customStyle="1" w:styleId="Telobesedila33">
    <w:name w:val="Telo besedila 33"/>
    <w:basedOn w:val="Navaden"/>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
    <w:name w:val="Title"/>
    <w:aliases w:val="Členi pogodbe,Naslov-členi"/>
    <w:basedOn w:val="Navaden"/>
    <w:next w:val="Navaden"/>
    <w:link w:val="NaslovZnak"/>
    <w:uiPriority w:val="10"/>
    <w:qFormat/>
    <w:rsid w:val="00FA244C"/>
    <w:pPr>
      <w:numPr>
        <w:numId w:val="4"/>
      </w:numPr>
      <w:spacing w:line="276" w:lineRule="auto"/>
      <w:ind w:left="357" w:hanging="357"/>
      <w:contextualSpacing/>
      <w:jc w:val="center"/>
    </w:pPr>
    <w:rPr>
      <w:rFonts w:ascii="Verdana" w:hAnsi="Verdana"/>
      <w:spacing w:val="5"/>
      <w:kern w:val="28"/>
      <w:sz w:val="20"/>
      <w:szCs w:val="52"/>
    </w:rPr>
  </w:style>
  <w:style w:type="character" w:customStyle="1" w:styleId="NaslovZnak">
    <w:name w:val="Naslov Znak"/>
    <w:aliases w:val="Členi pogodbe Znak,Naslov-členi Znak"/>
    <w:link w:val="Naslov"/>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Revizija">
    <w:name w:val="Revision"/>
    <w:hidden/>
    <w:uiPriority w:val="99"/>
    <w:semiHidden/>
    <w:rsid w:val="00F61D63"/>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4CFC9-40F6-4E17-811C-7A632391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1842</Words>
  <Characters>10502</Characters>
  <Application>Microsoft Office Word</Application>
  <DocSecurity>0</DocSecurity>
  <Lines>87</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2</cp:revision>
  <cp:lastPrinted>2026-04-20T07:48:00Z</cp:lastPrinted>
  <dcterms:created xsi:type="dcterms:W3CDTF">2026-07-27T20:20:00Z</dcterms:created>
  <dcterms:modified xsi:type="dcterms:W3CDTF">2026-07-27T20:20:00Z</dcterms:modified>
</cp:coreProperties>
</file>